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60B20" w14:textId="77777777" w:rsidR="008B4C67" w:rsidRPr="008B4C67" w:rsidRDefault="008B4C67">
      <w:pPr>
        <w:spacing w:before="11"/>
        <w:ind w:left="100" w:right="47"/>
        <w:jc w:val="both"/>
        <w:rPr>
          <w:rFonts w:asciiTheme="minorHAnsi" w:hAnsiTheme="minorHAnsi" w:cstheme="minorHAnsi"/>
          <w:sz w:val="22"/>
          <w:szCs w:val="22"/>
        </w:rPr>
      </w:pPr>
      <w:r w:rsidRPr="008B4C67">
        <w:rPr>
          <w:rFonts w:asciiTheme="minorHAnsi" w:hAnsiTheme="minorHAnsi" w:cstheme="minorHAnsi"/>
          <w:sz w:val="22"/>
          <w:szCs w:val="22"/>
        </w:rPr>
        <w:t>Ivo Mercer</w:t>
      </w:r>
    </w:p>
    <w:p w14:paraId="6A618705" w14:textId="7D4585BE" w:rsidR="008B4C67" w:rsidRPr="008B4C67" w:rsidRDefault="008B4C67">
      <w:pPr>
        <w:spacing w:before="11"/>
        <w:ind w:left="100" w:right="47"/>
        <w:jc w:val="both"/>
        <w:rPr>
          <w:rFonts w:asciiTheme="minorHAnsi" w:eastAsia="Calibri" w:hAnsiTheme="minorHAnsi" w:cstheme="minorHAnsi"/>
          <w:i/>
          <w:spacing w:val="-35"/>
          <w:sz w:val="22"/>
          <w:szCs w:val="22"/>
        </w:rPr>
      </w:pPr>
      <w:r w:rsidRPr="008B4C67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attl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e,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WA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93240</w:t>
      </w:r>
      <w:r w:rsidRPr="008B4C67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 xml:space="preserve">| </w:t>
      </w:r>
      <w:r w:rsidRPr="008B4C67">
        <w:rPr>
          <w:rFonts w:asciiTheme="minorHAnsi" w:eastAsia="Calibri" w:hAnsiTheme="minorHAnsi" w:cstheme="minorHAnsi"/>
          <w:i/>
          <w:spacing w:val="-35"/>
          <w:sz w:val="22"/>
          <w:szCs w:val="22"/>
        </w:rPr>
        <w:t xml:space="preserve"> </w:t>
      </w:r>
    </w:p>
    <w:p w14:paraId="5847820E" w14:textId="5832F9A8" w:rsidR="00E04C6F" w:rsidRPr="008B4C67" w:rsidRDefault="008B4C67" w:rsidP="008B4C67">
      <w:pPr>
        <w:spacing w:before="11"/>
        <w:ind w:left="100" w:right="47"/>
        <w:jc w:val="both"/>
        <w:rPr>
          <w:rFonts w:asciiTheme="minorHAnsi" w:eastAsia="Calibri" w:hAnsiTheme="minorHAnsi" w:cstheme="minorHAnsi"/>
          <w:sz w:val="22"/>
          <w:szCs w:val="22"/>
        </w:rPr>
      </w:pPr>
      <w:hyperlink r:id="rId5" w:history="1">
        <w:r w:rsidRPr="008B4C67">
          <w:rPr>
            <w:rStyle w:val="Hyperlink"/>
            <w:rFonts w:asciiTheme="minorHAnsi" w:eastAsia="Calibri" w:hAnsiTheme="minorHAnsi" w:cstheme="minorHAnsi"/>
            <w:i/>
            <w:color w:val="auto"/>
            <w:spacing w:val="-1"/>
            <w:sz w:val="22"/>
            <w:szCs w:val="22"/>
            <w:u w:val="none"/>
          </w:rPr>
          <w:t>iyo@gmail.com</w:t>
        </w:r>
        <w:r w:rsidRPr="008B4C67">
          <w:rPr>
            <w:rStyle w:val="Hyperlink"/>
            <w:rFonts w:asciiTheme="minorHAnsi" w:eastAsia="Calibri" w:hAnsiTheme="minorHAnsi" w:cstheme="minorHAnsi"/>
            <w:i/>
            <w:color w:val="auto"/>
            <w:sz w:val="22"/>
            <w:szCs w:val="22"/>
            <w:u w:val="none"/>
          </w:rPr>
          <w:t xml:space="preserve"> </w:t>
        </w:r>
        <w:r w:rsidRPr="008B4C67">
          <w:rPr>
            <w:rStyle w:val="Hyperlink"/>
            <w:rFonts w:asciiTheme="minorHAnsi" w:eastAsia="Calibri" w:hAnsiTheme="minorHAnsi" w:cstheme="minorHAnsi"/>
            <w:b/>
            <w:color w:val="auto"/>
            <w:sz w:val="22"/>
            <w:szCs w:val="22"/>
            <w:u w:val="none"/>
          </w:rPr>
          <w:t>|</w:t>
        </w:r>
      </w:hyperlink>
      <w:r w:rsidRPr="008B4C67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Ce</w:t>
      </w:r>
      <w:r w:rsidRPr="008B4C67">
        <w:rPr>
          <w:rFonts w:asciiTheme="minorHAnsi" w:eastAsia="Calibri" w:hAnsiTheme="minorHAnsi" w:cstheme="minorHAnsi"/>
          <w:i/>
          <w:spacing w:val="-1"/>
          <w:sz w:val="22"/>
          <w:szCs w:val="22"/>
        </w:rPr>
        <w:t>ll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: 55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5-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73</w:t>
      </w:r>
      <w:r w:rsidRPr="008B4C67">
        <w:rPr>
          <w:rFonts w:asciiTheme="minorHAnsi" w:eastAsia="Calibri" w:hAnsiTheme="minorHAnsi" w:cstheme="minorHAnsi"/>
          <w:i/>
          <w:spacing w:val="-2"/>
          <w:sz w:val="22"/>
          <w:szCs w:val="22"/>
        </w:rPr>
        <w:t>2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-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51</w:t>
      </w:r>
      <w:r w:rsidRPr="008B4C67">
        <w:rPr>
          <w:rFonts w:asciiTheme="minorHAnsi" w:eastAsia="Calibri" w:hAnsiTheme="minorHAnsi" w:cstheme="minorHAnsi"/>
          <w:i/>
          <w:spacing w:val="-2"/>
          <w:sz w:val="22"/>
          <w:szCs w:val="22"/>
        </w:rPr>
        <w:t>7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 xml:space="preserve">0 </w:t>
      </w:r>
    </w:p>
    <w:p w14:paraId="4A552C7A" w14:textId="77777777" w:rsidR="00E04C6F" w:rsidRPr="008B4C67" w:rsidRDefault="00E04C6F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4098128C" w14:textId="77777777" w:rsidR="00E04C6F" w:rsidRPr="008B4C67" w:rsidRDefault="008B4C67">
      <w:pPr>
        <w:ind w:left="858" w:right="870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8B4C67">
        <w:rPr>
          <w:rFonts w:asciiTheme="minorHAnsi" w:eastAsia="Cambria" w:hAnsiTheme="minorHAnsi" w:cstheme="minorHAnsi"/>
          <w:b/>
          <w:sz w:val="22"/>
          <w:szCs w:val="22"/>
        </w:rPr>
        <w:t>PRODU</w:t>
      </w:r>
      <w:r w:rsidRPr="008B4C67">
        <w:rPr>
          <w:rFonts w:asciiTheme="minorHAnsi" w:eastAsia="Cambria" w:hAnsiTheme="minorHAnsi" w:cstheme="minorHAnsi"/>
          <w:b/>
          <w:spacing w:val="2"/>
          <w:sz w:val="22"/>
          <w:szCs w:val="22"/>
        </w:rPr>
        <w:t>C</w:t>
      </w:r>
      <w:r w:rsidRPr="008B4C67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8B4C67">
        <w:rPr>
          <w:rFonts w:asciiTheme="minorHAnsi" w:eastAsia="Cambria" w:hAnsiTheme="minorHAnsi" w:cstheme="minorHAnsi"/>
          <w:b/>
          <w:spacing w:val="-15"/>
          <w:sz w:val="22"/>
          <w:szCs w:val="22"/>
        </w:rPr>
        <w:t xml:space="preserve"> </w:t>
      </w:r>
      <w:r w:rsidRPr="008B4C67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8B4C67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8B4C67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8B4C67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8B4C67">
        <w:rPr>
          <w:rFonts w:asciiTheme="minorHAnsi" w:eastAsia="Cambria" w:hAnsiTheme="minorHAnsi" w:cstheme="minorHAnsi"/>
          <w:b/>
          <w:sz w:val="22"/>
          <w:szCs w:val="22"/>
        </w:rPr>
        <w:t>GE</w:t>
      </w:r>
      <w:r w:rsidRPr="008B4C67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8B4C67">
        <w:rPr>
          <w:rFonts w:asciiTheme="minorHAnsi" w:eastAsia="Cambria" w:hAnsiTheme="minorHAnsi" w:cstheme="minorHAnsi"/>
          <w:b/>
          <w:sz w:val="22"/>
          <w:szCs w:val="22"/>
        </w:rPr>
        <w:t>ENT</w:t>
      </w:r>
      <w:r w:rsidRPr="008B4C67">
        <w:rPr>
          <w:rFonts w:asciiTheme="minorHAnsi" w:eastAsia="Cambria" w:hAnsiTheme="minorHAnsi" w:cstheme="minorHAnsi"/>
          <w:b/>
          <w:spacing w:val="-21"/>
          <w:sz w:val="22"/>
          <w:szCs w:val="22"/>
        </w:rPr>
        <w:t xml:space="preserve"> </w:t>
      </w:r>
      <w:r w:rsidRPr="008B4C67">
        <w:rPr>
          <w:rFonts w:asciiTheme="minorHAnsi" w:eastAsia="Cambria" w:hAnsiTheme="minorHAnsi" w:cstheme="minorHAnsi"/>
          <w:b/>
          <w:sz w:val="22"/>
          <w:szCs w:val="22"/>
        </w:rPr>
        <w:t>LEAD</w:t>
      </w:r>
      <w:r w:rsidRPr="008B4C67">
        <w:rPr>
          <w:rFonts w:asciiTheme="minorHAnsi" w:eastAsia="Cambria" w:hAnsiTheme="minorHAnsi" w:cstheme="minorHAnsi"/>
          <w:b/>
          <w:spacing w:val="4"/>
          <w:sz w:val="22"/>
          <w:szCs w:val="22"/>
        </w:rPr>
        <w:t>E</w:t>
      </w:r>
      <w:r w:rsidRPr="008B4C67">
        <w:rPr>
          <w:rFonts w:asciiTheme="minorHAnsi" w:eastAsia="Cambria" w:hAnsiTheme="minorHAnsi" w:cstheme="minorHAnsi"/>
          <w:b/>
          <w:sz w:val="22"/>
          <w:szCs w:val="22"/>
        </w:rPr>
        <w:t>RS</w:t>
      </w:r>
      <w:r w:rsidRPr="008B4C67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8B4C67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8B4C67">
        <w:rPr>
          <w:rFonts w:asciiTheme="minorHAnsi" w:eastAsia="Cambria" w:hAnsiTheme="minorHAnsi" w:cstheme="minorHAnsi"/>
          <w:b/>
          <w:sz w:val="22"/>
          <w:szCs w:val="22"/>
        </w:rPr>
        <w:t>P:</w:t>
      </w:r>
      <w:r w:rsidRPr="008B4C67">
        <w:rPr>
          <w:rFonts w:asciiTheme="minorHAnsi" w:eastAsia="Cambria" w:hAnsiTheme="minorHAnsi" w:cstheme="minorHAnsi"/>
          <w:b/>
          <w:spacing w:val="-20"/>
          <w:sz w:val="22"/>
          <w:szCs w:val="22"/>
        </w:rPr>
        <w:t xml:space="preserve"> </w:t>
      </w:r>
      <w:r w:rsidRPr="008B4C67">
        <w:rPr>
          <w:rFonts w:asciiTheme="minorHAnsi" w:eastAsia="Cambria" w:hAnsiTheme="minorHAnsi" w:cstheme="minorHAnsi"/>
          <w:b/>
          <w:spacing w:val="2"/>
          <w:sz w:val="22"/>
          <w:szCs w:val="22"/>
        </w:rPr>
        <w:t>G</w:t>
      </w:r>
      <w:r w:rsidRPr="008B4C67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8B4C67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8B4C67">
        <w:rPr>
          <w:rFonts w:asciiTheme="minorHAnsi" w:eastAsia="Cambria" w:hAnsiTheme="minorHAnsi" w:cstheme="minorHAnsi"/>
          <w:b/>
          <w:spacing w:val="1"/>
          <w:sz w:val="22"/>
          <w:szCs w:val="22"/>
        </w:rPr>
        <w:t>B</w:t>
      </w:r>
      <w:r w:rsidRPr="008B4C67">
        <w:rPr>
          <w:rFonts w:asciiTheme="minorHAnsi" w:eastAsia="Cambria" w:hAnsiTheme="minorHAnsi" w:cstheme="minorHAnsi"/>
          <w:b/>
          <w:spacing w:val="3"/>
          <w:sz w:val="22"/>
          <w:szCs w:val="22"/>
        </w:rPr>
        <w:t>A</w:t>
      </w:r>
      <w:r w:rsidRPr="008B4C67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8B4C67">
        <w:rPr>
          <w:rFonts w:asciiTheme="minorHAnsi" w:eastAsia="Cambria" w:hAnsiTheme="minorHAnsi" w:cstheme="minorHAnsi"/>
          <w:b/>
          <w:spacing w:val="-12"/>
          <w:sz w:val="22"/>
          <w:szCs w:val="22"/>
        </w:rPr>
        <w:t xml:space="preserve"> </w:t>
      </w:r>
      <w:r w:rsidRPr="008B4C67">
        <w:rPr>
          <w:rFonts w:asciiTheme="minorHAnsi" w:eastAsia="Cambria" w:hAnsiTheme="minorHAnsi" w:cstheme="minorHAnsi"/>
          <w:b/>
          <w:spacing w:val="6"/>
          <w:w w:val="99"/>
          <w:sz w:val="22"/>
          <w:szCs w:val="22"/>
        </w:rPr>
        <w:t>E</w:t>
      </w:r>
      <w:r w:rsidRPr="008B4C67">
        <w:rPr>
          <w:rFonts w:asciiTheme="minorHAnsi" w:eastAsia="Cambria" w:hAnsiTheme="minorHAnsi" w:cstheme="minorHAnsi"/>
          <w:b/>
          <w:sz w:val="22"/>
          <w:szCs w:val="22"/>
        </w:rPr>
        <w:t>-</w:t>
      </w:r>
      <w:r w:rsidRPr="008B4C67">
        <w:rPr>
          <w:rFonts w:asciiTheme="minorHAnsi" w:eastAsia="Cambria" w:hAnsiTheme="minorHAnsi" w:cstheme="minorHAnsi"/>
          <w:b/>
          <w:w w:val="99"/>
          <w:sz w:val="22"/>
          <w:szCs w:val="22"/>
        </w:rPr>
        <w:t>C</w:t>
      </w:r>
      <w:r w:rsidRPr="008B4C67">
        <w:rPr>
          <w:rFonts w:asciiTheme="minorHAnsi" w:eastAsia="Cambria" w:hAnsiTheme="minorHAnsi" w:cstheme="minorHAnsi"/>
          <w:b/>
          <w:spacing w:val="-2"/>
          <w:w w:val="99"/>
          <w:sz w:val="22"/>
          <w:szCs w:val="22"/>
        </w:rPr>
        <w:t>O</w:t>
      </w:r>
      <w:r w:rsidRPr="008B4C67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MM</w:t>
      </w:r>
      <w:r w:rsidRPr="008B4C67">
        <w:rPr>
          <w:rFonts w:asciiTheme="minorHAnsi" w:eastAsia="Cambria" w:hAnsiTheme="minorHAnsi" w:cstheme="minorHAnsi"/>
          <w:b/>
          <w:w w:val="99"/>
          <w:sz w:val="22"/>
          <w:szCs w:val="22"/>
        </w:rPr>
        <w:t>ERCE</w:t>
      </w:r>
    </w:p>
    <w:p w14:paraId="250C509D" w14:textId="77777777" w:rsidR="00E04C6F" w:rsidRPr="008B4C67" w:rsidRDefault="008B4C67">
      <w:pPr>
        <w:spacing w:before="32"/>
        <w:ind w:left="1354" w:right="1364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8B4C6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Pr</w:t>
      </w:r>
      <w:r w:rsidRPr="008B4C67">
        <w:rPr>
          <w:rFonts w:asciiTheme="minorHAnsi" w:eastAsia="Cambria" w:hAnsiTheme="minorHAnsi" w:cstheme="minorHAnsi"/>
          <w:b/>
          <w:i/>
          <w:sz w:val="22"/>
          <w:szCs w:val="22"/>
        </w:rPr>
        <w:t>od</w:t>
      </w:r>
      <w:r w:rsidRPr="008B4C6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u</w:t>
      </w:r>
      <w:r w:rsidRPr="008B4C67">
        <w:rPr>
          <w:rFonts w:asciiTheme="minorHAnsi" w:eastAsia="Cambria" w:hAnsiTheme="minorHAnsi" w:cstheme="minorHAnsi"/>
          <w:b/>
          <w:i/>
          <w:sz w:val="22"/>
          <w:szCs w:val="22"/>
        </w:rPr>
        <w:t>ct</w:t>
      </w:r>
      <w:r w:rsidRPr="008B4C6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 xml:space="preserve"> </w:t>
      </w:r>
      <w:r w:rsidRPr="008B4C67">
        <w:rPr>
          <w:rFonts w:asciiTheme="minorHAnsi" w:eastAsia="Cambria" w:hAnsiTheme="minorHAnsi" w:cstheme="minorHAnsi"/>
          <w:b/>
          <w:i/>
          <w:sz w:val="22"/>
          <w:szCs w:val="22"/>
        </w:rPr>
        <w:t>S</w:t>
      </w:r>
      <w:r w:rsidRPr="008B4C6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8B4C6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r</w:t>
      </w:r>
      <w:r w:rsidRPr="008B4C67">
        <w:rPr>
          <w:rFonts w:asciiTheme="minorHAnsi" w:eastAsia="Cambria" w:hAnsiTheme="minorHAnsi" w:cstheme="minorHAnsi"/>
          <w:b/>
          <w:i/>
          <w:sz w:val="22"/>
          <w:szCs w:val="22"/>
        </w:rPr>
        <w:t>a</w:t>
      </w:r>
      <w:r w:rsidRPr="008B4C6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8B4C67">
        <w:rPr>
          <w:rFonts w:asciiTheme="minorHAnsi" w:eastAsia="Cambria" w:hAnsiTheme="minorHAnsi" w:cstheme="minorHAnsi"/>
          <w:b/>
          <w:i/>
          <w:sz w:val="22"/>
          <w:szCs w:val="22"/>
        </w:rPr>
        <w:t>e</w:t>
      </w:r>
      <w:r w:rsidRPr="008B4C6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g</w:t>
      </w:r>
      <w:r w:rsidRPr="008B4C67">
        <w:rPr>
          <w:rFonts w:asciiTheme="minorHAnsi" w:eastAsia="Cambria" w:hAnsiTheme="minorHAnsi" w:cstheme="minorHAnsi"/>
          <w:b/>
          <w:i/>
          <w:sz w:val="22"/>
          <w:szCs w:val="22"/>
        </w:rPr>
        <w:t>y &amp; Vi</w:t>
      </w:r>
      <w:r w:rsidRPr="008B4C6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s</w:t>
      </w:r>
      <w:r w:rsidRPr="008B4C67">
        <w:rPr>
          <w:rFonts w:asciiTheme="minorHAnsi" w:eastAsia="Cambria" w:hAnsiTheme="minorHAnsi" w:cstheme="minorHAnsi"/>
          <w:b/>
          <w:i/>
          <w:sz w:val="22"/>
          <w:szCs w:val="22"/>
        </w:rPr>
        <w:t>ion</w:t>
      </w:r>
      <w:r w:rsidRPr="008B4C67">
        <w:rPr>
          <w:rFonts w:asciiTheme="minorHAnsi" w:eastAsia="Cambria" w:hAnsiTheme="minorHAnsi" w:cstheme="minorHAnsi"/>
          <w:b/>
          <w:i/>
          <w:spacing w:val="2"/>
          <w:sz w:val="22"/>
          <w:szCs w:val="22"/>
        </w:rPr>
        <w:t xml:space="preserve"> </w:t>
      </w:r>
      <w:r w:rsidRPr="008B4C6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P</w:t>
      </w:r>
      <w:r w:rsidRPr="008B4C6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r</w:t>
      </w:r>
      <w:r w:rsidRPr="008B4C67">
        <w:rPr>
          <w:rFonts w:asciiTheme="minorHAnsi" w:eastAsia="Cambria" w:hAnsiTheme="minorHAnsi" w:cstheme="minorHAnsi"/>
          <w:b/>
          <w:i/>
          <w:sz w:val="22"/>
          <w:szCs w:val="22"/>
        </w:rPr>
        <w:t>od</w:t>
      </w:r>
      <w:r w:rsidRPr="008B4C6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u</w:t>
      </w:r>
      <w:r w:rsidRPr="008B4C67">
        <w:rPr>
          <w:rFonts w:asciiTheme="minorHAnsi" w:eastAsia="Cambria" w:hAnsiTheme="minorHAnsi" w:cstheme="minorHAnsi"/>
          <w:b/>
          <w:i/>
          <w:sz w:val="22"/>
          <w:szCs w:val="22"/>
        </w:rPr>
        <w:t>ct</w:t>
      </w:r>
      <w:r w:rsidRPr="008B4C6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 xml:space="preserve"> </w:t>
      </w:r>
      <w:r w:rsidRPr="008B4C67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Roadmaps </w:t>
      </w:r>
      <w:r w:rsidRPr="008B4C6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mbria" w:hAnsiTheme="minorHAnsi" w:cstheme="minorHAnsi"/>
          <w:b/>
          <w:i/>
          <w:sz w:val="22"/>
          <w:szCs w:val="22"/>
        </w:rPr>
        <w:t>G</w:t>
      </w:r>
      <w:r w:rsidRPr="008B4C6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l</w:t>
      </w:r>
      <w:r w:rsidRPr="008B4C67">
        <w:rPr>
          <w:rFonts w:asciiTheme="minorHAnsi" w:eastAsia="Cambria" w:hAnsiTheme="minorHAnsi" w:cstheme="minorHAnsi"/>
          <w:b/>
          <w:i/>
          <w:sz w:val="22"/>
          <w:szCs w:val="22"/>
        </w:rPr>
        <w:t>obal</w:t>
      </w:r>
      <w:r w:rsidRPr="008B4C67">
        <w:rPr>
          <w:rFonts w:asciiTheme="minorHAnsi" w:eastAsia="Cambria" w:hAnsiTheme="minorHAnsi" w:cstheme="minorHAnsi"/>
          <w:b/>
          <w:i/>
          <w:spacing w:val="-2"/>
          <w:sz w:val="22"/>
          <w:szCs w:val="22"/>
        </w:rPr>
        <w:t xml:space="preserve"> </w:t>
      </w:r>
      <w:r w:rsidRPr="008B4C6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Pr</w:t>
      </w:r>
      <w:r w:rsidRPr="008B4C67">
        <w:rPr>
          <w:rFonts w:asciiTheme="minorHAnsi" w:eastAsia="Cambria" w:hAnsiTheme="minorHAnsi" w:cstheme="minorHAnsi"/>
          <w:b/>
          <w:i/>
          <w:sz w:val="22"/>
          <w:szCs w:val="22"/>
        </w:rPr>
        <w:t>od</w:t>
      </w:r>
      <w:r w:rsidRPr="008B4C6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u</w:t>
      </w:r>
      <w:r w:rsidRPr="008B4C67">
        <w:rPr>
          <w:rFonts w:asciiTheme="minorHAnsi" w:eastAsia="Cambria" w:hAnsiTheme="minorHAnsi" w:cstheme="minorHAnsi"/>
          <w:b/>
          <w:i/>
          <w:sz w:val="22"/>
          <w:szCs w:val="22"/>
        </w:rPr>
        <w:t>ct</w:t>
      </w:r>
      <w:r w:rsidRPr="008B4C6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 xml:space="preserve"> </w:t>
      </w:r>
      <w:r w:rsidRPr="008B4C67">
        <w:rPr>
          <w:rFonts w:asciiTheme="minorHAnsi" w:eastAsia="Cambria" w:hAnsiTheme="minorHAnsi" w:cstheme="minorHAnsi"/>
          <w:b/>
          <w:i/>
          <w:sz w:val="22"/>
          <w:szCs w:val="22"/>
        </w:rPr>
        <w:t>La</w:t>
      </w:r>
      <w:r w:rsidRPr="008B4C6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u</w:t>
      </w:r>
      <w:r w:rsidRPr="008B4C6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n</w:t>
      </w:r>
      <w:r w:rsidRPr="008B4C67">
        <w:rPr>
          <w:rFonts w:asciiTheme="minorHAnsi" w:eastAsia="Cambria" w:hAnsiTheme="minorHAnsi" w:cstheme="minorHAnsi"/>
          <w:b/>
          <w:i/>
          <w:sz w:val="22"/>
          <w:szCs w:val="22"/>
        </w:rPr>
        <w:t>ches</w:t>
      </w:r>
    </w:p>
    <w:p w14:paraId="647D6303" w14:textId="77777777" w:rsidR="00E04C6F" w:rsidRPr="008B4C67" w:rsidRDefault="00E04C6F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394C4AF9" w14:textId="29E22627" w:rsidR="00E04C6F" w:rsidRPr="008B4C67" w:rsidRDefault="008B4C67">
      <w:pPr>
        <w:ind w:left="146" w:right="158" w:firstLine="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Calibri" w:hAnsiTheme="minorHAnsi" w:cstheme="minorHAnsi"/>
          <w:sz w:val="22"/>
          <w:szCs w:val="22"/>
        </w:rPr>
        <w:t>Str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z w:val="22"/>
          <w:szCs w:val="22"/>
        </w:rPr>
        <w:t>teg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Pl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ann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•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Ca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ion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•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tio</w:t>
      </w:r>
      <w:r w:rsidRPr="008B4C67">
        <w:rPr>
          <w:rFonts w:asciiTheme="minorHAnsi" w:eastAsia="Calibri" w:hAnsiTheme="minorHAnsi" w:cstheme="minorHAnsi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&amp;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lo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•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8B4C67">
        <w:rPr>
          <w:rFonts w:asciiTheme="minorHAnsi" w:eastAsia="Calibri" w:hAnsiTheme="minorHAnsi" w:cstheme="minorHAnsi"/>
          <w:sz w:val="22"/>
          <w:szCs w:val="22"/>
        </w:rPr>
        <w:t>Co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Site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ig</w:t>
      </w:r>
      <w:r w:rsidRPr="008B4C67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/</w:t>
      </w:r>
      <w:r w:rsidRPr="008B4C67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me</w:t>
      </w:r>
      <w:r w:rsidRPr="008B4C6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 xml:space="preserve">t </w:t>
      </w:r>
      <w:r w:rsidRPr="008B4C67">
        <w:rPr>
          <w:rFonts w:asciiTheme="minorHAnsi" w:eastAsia="Calibri" w:hAnsiTheme="minorHAnsi" w:cstheme="minorHAnsi"/>
          <w:sz w:val="22"/>
          <w:szCs w:val="22"/>
        </w:rPr>
        <w:t>Cro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B4C67">
        <w:rPr>
          <w:rFonts w:asciiTheme="minorHAnsi" w:eastAsia="Calibri" w:hAnsiTheme="minorHAnsi" w:cstheme="minorHAnsi"/>
          <w:sz w:val="22"/>
          <w:szCs w:val="22"/>
        </w:rPr>
        <w:t>Fu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ctio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al</w:t>
      </w:r>
      <w:r w:rsidRPr="008B4C6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St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z w:val="22"/>
          <w:szCs w:val="22"/>
        </w:rPr>
        <w:t>ke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z w:val="22"/>
          <w:szCs w:val="22"/>
        </w:rPr>
        <w:t>ol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8B4C67">
        <w:rPr>
          <w:rFonts w:asciiTheme="minorHAnsi" w:eastAsia="Calibri" w:hAnsiTheme="minorHAnsi" w:cstheme="minorHAnsi"/>
          <w:sz w:val="22"/>
          <w:szCs w:val="22"/>
        </w:rPr>
        <w:t>gage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•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Pr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•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IT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Pr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j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ct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Ma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age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•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Sof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B4C67">
        <w:rPr>
          <w:rFonts w:asciiTheme="minorHAnsi" w:eastAsia="Calibri" w:hAnsiTheme="minorHAnsi" w:cstheme="minorHAnsi"/>
          <w:sz w:val="22"/>
          <w:szCs w:val="22"/>
        </w:rPr>
        <w:t>are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B4C67">
        <w:rPr>
          <w:rFonts w:asciiTheme="minorHAnsi" w:eastAsia="Calibri" w:hAnsiTheme="minorHAnsi" w:cstheme="minorHAnsi"/>
          <w:sz w:val="22"/>
          <w:szCs w:val="22"/>
        </w:rPr>
        <w:t>ct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ve</w:t>
      </w:r>
      <w:r w:rsidRPr="008B4C67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me</w:t>
      </w:r>
      <w:r w:rsidRPr="008B4C6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3"/>
          <w:w w:val="99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 xml:space="preserve">/QA </w:t>
      </w:r>
      <w:r w:rsidRPr="008B4C67">
        <w:rPr>
          <w:rFonts w:asciiTheme="minorHAnsi" w:eastAsia="Calibri" w:hAnsiTheme="minorHAnsi" w:cstheme="minorHAnsi"/>
          <w:spacing w:val="-2"/>
          <w:w w:val="98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-1"/>
          <w:w w:val="98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3"/>
          <w:w w:val="98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-2"/>
          <w:w w:val="98"/>
          <w:sz w:val="22"/>
          <w:szCs w:val="22"/>
        </w:rPr>
        <w:t>ali</w:t>
      </w:r>
      <w:r w:rsidRPr="008B4C67">
        <w:rPr>
          <w:rFonts w:asciiTheme="minorHAnsi" w:eastAsia="Calibri" w:hAnsiTheme="minorHAnsi" w:cstheme="minorHAnsi"/>
          <w:w w:val="98"/>
          <w:sz w:val="22"/>
          <w:szCs w:val="22"/>
        </w:rPr>
        <w:t>z</w:t>
      </w:r>
      <w:r w:rsidRPr="008B4C67">
        <w:rPr>
          <w:rFonts w:asciiTheme="minorHAnsi" w:eastAsia="Calibri" w:hAnsiTheme="minorHAnsi" w:cstheme="minorHAnsi"/>
          <w:spacing w:val="-1"/>
          <w:w w:val="98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-2"/>
          <w:w w:val="98"/>
          <w:sz w:val="22"/>
          <w:szCs w:val="22"/>
        </w:rPr>
        <w:t>tio</w:t>
      </w:r>
      <w:r w:rsidRPr="008B4C67">
        <w:rPr>
          <w:rFonts w:asciiTheme="minorHAnsi" w:eastAsia="Calibri" w:hAnsiTheme="minorHAnsi" w:cstheme="minorHAnsi"/>
          <w:spacing w:val="-1"/>
          <w:w w:val="98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w w:val="98"/>
          <w:sz w:val="22"/>
          <w:szCs w:val="22"/>
        </w:rPr>
        <w:t>/</w:t>
      </w:r>
      <w:r w:rsidRPr="008B4C67">
        <w:rPr>
          <w:rFonts w:asciiTheme="minorHAnsi" w:eastAsia="Calibri" w:hAnsiTheme="minorHAnsi" w:cstheme="minorHAnsi"/>
          <w:spacing w:val="-3"/>
          <w:w w:val="98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w w:val="98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-2"/>
          <w:w w:val="98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w w:val="98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pacing w:val="-2"/>
          <w:w w:val="98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w w:val="98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13"/>
          <w:w w:val="9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Ge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tio</w:t>
      </w:r>
      <w:r w:rsidRPr="008B4C67">
        <w:rPr>
          <w:rFonts w:asciiTheme="minorHAnsi" w:eastAsia="Calibri" w:hAnsiTheme="minorHAnsi" w:cstheme="minorHAnsi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•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s-</w:t>
      </w:r>
      <w:r w:rsidRPr="008B4C67">
        <w:rPr>
          <w:rFonts w:asciiTheme="minorHAnsi" w:eastAsia="Calibri" w:hAnsiTheme="minorHAnsi" w:cstheme="minorHAnsi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la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rm</w:t>
      </w:r>
      <w:r w:rsidRPr="008B4C6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W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/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Mo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z w:val="22"/>
          <w:szCs w:val="22"/>
        </w:rPr>
        <w:t>le</w:t>
      </w:r>
      <w:r w:rsidRPr="008B4C6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ra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•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•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nv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io</w:t>
      </w:r>
      <w:r w:rsidRPr="008B4C67">
        <w:rPr>
          <w:rFonts w:asciiTheme="minorHAnsi" w:eastAsia="Calibri" w:hAnsiTheme="minorHAnsi" w:cstheme="minorHAnsi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Ra</w:t>
      </w:r>
      <w:r w:rsidRPr="008B4C67">
        <w:rPr>
          <w:rFonts w:asciiTheme="minorHAnsi" w:eastAsia="Calibri" w:hAnsiTheme="minorHAnsi" w:cstheme="minorHAnsi"/>
          <w:sz w:val="22"/>
          <w:szCs w:val="22"/>
        </w:rPr>
        <w:t>te</w:t>
      </w:r>
      <w:r w:rsidRPr="008B4C6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2"/>
          <w:w w:val="99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-2"/>
          <w:w w:val="99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3"/>
          <w:w w:val="99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-2"/>
          <w:w w:val="99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z</w:t>
      </w:r>
      <w:r w:rsidRPr="008B4C67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-2"/>
          <w:w w:val="99"/>
          <w:sz w:val="22"/>
          <w:szCs w:val="22"/>
        </w:rPr>
        <w:t>tio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n</w:t>
      </w:r>
    </w:p>
    <w:p w14:paraId="64EBF24F" w14:textId="77777777" w:rsidR="00E04C6F" w:rsidRPr="008B4C67" w:rsidRDefault="00E04C6F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4ABB9AD6" w14:textId="77777777" w:rsidR="00E04C6F" w:rsidRPr="008B4C67" w:rsidRDefault="008B4C67">
      <w:pPr>
        <w:ind w:left="100" w:right="7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x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B4C67">
        <w:rPr>
          <w:rFonts w:asciiTheme="minorHAnsi" w:eastAsia="Calibri" w:hAnsiTheme="minorHAnsi" w:cstheme="minorHAnsi"/>
          <w:sz w:val="22"/>
          <w:szCs w:val="22"/>
        </w:rPr>
        <w:t>ori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ted</w:t>
      </w:r>
      <w:r w:rsidRPr="008B4C67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Pr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ct 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Ma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age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t 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x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8B4C6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12 </w:t>
      </w:r>
      <w:r w:rsidRPr="008B4C6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ars </w:t>
      </w:r>
      <w:r w:rsidRPr="008B4C6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8B4C6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ct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lo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pm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B4C6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z w:val="22"/>
          <w:szCs w:val="22"/>
        </w:rPr>
        <w:t>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tr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z w:val="22"/>
          <w:szCs w:val="22"/>
        </w:rPr>
        <w:t>teg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z w:val="22"/>
          <w:szCs w:val="22"/>
        </w:rPr>
        <w:t>at</w:t>
      </w:r>
      <w:r w:rsidRPr="008B4C67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gage</w:t>
      </w:r>
      <w:r w:rsidRPr="008B4C67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of</w:t>
      </w:r>
      <w:r w:rsidRPr="008B4C67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e-</w:t>
      </w:r>
      <w:r w:rsidRPr="008B4C67">
        <w:rPr>
          <w:rFonts w:asciiTheme="minorHAnsi" w:eastAsia="Calibri" w:hAnsiTheme="minorHAnsi" w:cstheme="minorHAnsi"/>
          <w:sz w:val="22"/>
          <w:szCs w:val="22"/>
        </w:rPr>
        <w:t>co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z w:val="22"/>
          <w:szCs w:val="22"/>
        </w:rPr>
        <w:t>ce</w:t>
      </w:r>
      <w:r w:rsidRPr="008B4C6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it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B4C67">
        <w:rPr>
          <w:rFonts w:asciiTheme="minorHAnsi" w:eastAsia="Calibri" w:hAnsiTheme="minorHAnsi" w:cstheme="minorHAnsi"/>
          <w:sz w:val="22"/>
          <w:szCs w:val="22"/>
        </w:rPr>
        <w:t>ith</w:t>
      </w:r>
      <w:r w:rsidRPr="008B4C67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z w:val="22"/>
          <w:szCs w:val="22"/>
        </w:rPr>
        <w:t>ighly</w:t>
      </w:r>
      <w:r w:rsidRPr="008B4C67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al</w:t>
      </w:r>
      <w:r w:rsidRPr="008B4C6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x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z w:val="22"/>
          <w:szCs w:val="22"/>
        </w:rPr>
        <w:t>at</w:t>
      </w:r>
      <w:r w:rsidRPr="008B4C67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z w:val="22"/>
          <w:szCs w:val="22"/>
        </w:rPr>
        <w:t>ize</w:t>
      </w:r>
      <w:r w:rsidRPr="008B4C67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 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ion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rat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nsu</w:t>
      </w:r>
      <w:r w:rsidRPr="008B4C67">
        <w:rPr>
          <w:rFonts w:asciiTheme="minorHAnsi" w:eastAsia="Calibri" w:hAnsiTheme="minorHAnsi" w:cstheme="minorHAnsi"/>
          <w:sz w:val="22"/>
          <w:szCs w:val="22"/>
        </w:rPr>
        <w:t>re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B4C67">
        <w:rPr>
          <w:rFonts w:asciiTheme="minorHAnsi" w:eastAsia="Calibri" w:hAnsiTheme="minorHAnsi" w:cstheme="minorHAnsi"/>
          <w:sz w:val="22"/>
          <w:szCs w:val="22"/>
        </w:rPr>
        <w:t>ct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la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6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.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8B4C67">
        <w:rPr>
          <w:rFonts w:asciiTheme="minorHAnsi" w:eastAsia="Calibri" w:hAnsiTheme="minorHAnsi" w:cstheme="minorHAnsi"/>
          <w:sz w:val="22"/>
          <w:szCs w:val="22"/>
        </w:rPr>
        <w:t>ly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of te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hn</w:t>
      </w:r>
      <w:r w:rsidRPr="008B4C67">
        <w:rPr>
          <w:rFonts w:asciiTheme="minorHAnsi" w:eastAsia="Calibri" w:hAnsiTheme="minorHAnsi" w:cstheme="minorHAnsi"/>
          <w:sz w:val="22"/>
          <w:szCs w:val="22"/>
        </w:rPr>
        <w:t>olog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z w:val="22"/>
          <w:szCs w:val="22"/>
        </w:rPr>
        <w:t>arket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/bu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te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al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>twa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B4C67">
        <w:rPr>
          <w:rFonts w:asciiTheme="minorHAnsi" w:eastAsia="Calibri" w:hAnsiTheme="minorHAnsi" w:cstheme="minorHAnsi"/>
          <w:sz w:val="22"/>
          <w:szCs w:val="22"/>
        </w:rPr>
        <w:t>lo</w:t>
      </w:r>
      <w:r w:rsidRPr="008B4C67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t, P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&amp;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age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t,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z w:val="22"/>
          <w:szCs w:val="22"/>
        </w:rPr>
        <w:t>ip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kills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to</w:t>
      </w:r>
      <w:r w:rsidRPr="008B4C6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tim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ri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z w:val="22"/>
          <w:szCs w:val="22"/>
        </w:rPr>
        <w:t>gor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B4C67">
        <w:rPr>
          <w:rFonts w:asciiTheme="minorHAnsi" w:eastAsia="Calibri" w:hAnsiTheme="minorHAnsi" w:cstheme="minorHAnsi"/>
          <w:sz w:val="22"/>
          <w:szCs w:val="22"/>
        </w:rPr>
        <w:t>ct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lo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>ort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, 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B4C67">
        <w:rPr>
          <w:rFonts w:asciiTheme="minorHAnsi" w:eastAsia="Calibri" w:hAnsiTheme="minorHAnsi" w:cstheme="minorHAnsi"/>
          <w:sz w:val="22"/>
          <w:szCs w:val="22"/>
        </w:rPr>
        <w:t>ce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8B4C67">
        <w:rPr>
          <w:rFonts w:asciiTheme="minorHAnsi" w:eastAsia="Calibri" w:hAnsiTheme="minorHAnsi" w:cstheme="minorHAnsi"/>
          <w:sz w:val="22"/>
          <w:szCs w:val="22"/>
        </w:rPr>
        <w:t>or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tech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ology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B4C67">
        <w:rPr>
          <w:rFonts w:asciiTheme="minorHAnsi" w:eastAsia="Calibri" w:hAnsiTheme="minorHAnsi" w:cstheme="minorHAnsi"/>
          <w:sz w:val="22"/>
          <w:szCs w:val="22"/>
        </w:rPr>
        <w:t>tent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nh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eme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.</w:t>
      </w:r>
      <w:r w:rsidRPr="008B4C6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ily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ri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ons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mp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lla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z w:val="22"/>
          <w:szCs w:val="22"/>
        </w:rPr>
        <w:t>orati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lead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A2FF14A" w14:textId="77777777" w:rsidR="00E04C6F" w:rsidRPr="008B4C67" w:rsidRDefault="00E04C6F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3C486CCA" w14:textId="77777777" w:rsidR="00E04C6F" w:rsidRPr="008B4C67" w:rsidRDefault="008B4C67">
      <w:pPr>
        <w:ind w:left="359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Arial" w:hAnsiTheme="minorHAnsi" w:cstheme="minorHAnsi"/>
          <w:sz w:val="22"/>
          <w:szCs w:val="22"/>
        </w:rPr>
        <w:t>●</w:t>
      </w:r>
      <w:r w:rsidRPr="008B4C67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Pla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lead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role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in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B4C67">
        <w:rPr>
          <w:rFonts w:asciiTheme="minorHAnsi" w:eastAsia="Calibri" w:hAnsiTheme="minorHAnsi" w:cstheme="minorHAnsi"/>
          <w:sz w:val="22"/>
          <w:szCs w:val="22"/>
        </w:rPr>
        <w:t>ir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8B4C67">
        <w:rPr>
          <w:rFonts w:asciiTheme="minorHAnsi" w:eastAsia="Calibri" w:hAnsiTheme="minorHAnsi" w:cstheme="minorHAnsi"/>
          <w:sz w:val="22"/>
          <w:szCs w:val="22"/>
        </w:rPr>
        <w:t>ts</w:t>
      </w:r>
      <w:r w:rsidRPr="008B4C6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ef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iti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x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z w:val="22"/>
          <w:szCs w:val="22"/>
        </w:rPr>
        <w:t>on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for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Web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Awar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d-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ite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PDP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182511B" w14:textId="77777777" w:rsidR="00E04C6F" w:rsidRPr="008B4C67" w:rsidRDefault="008B4C67" w:rsidP="008B4C67">
      <w:pPr>
        <w:spacing w:before="60"/>
        <w:ind w:firstLine="323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Arial" w:hAnsiTheme="minorHAnsi" w:cstheme="minorHAnsi"/>
          <w:sz w:val="22"/>
          <w:szCs w:val="22"/>
        </w:rPr>
        <w:t>●</w:t>
      </w:r>
      <w:r w:rsidRPr="008B4C67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Pr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B4C67">
        <w:rPr>
          <w:rFonts w:asciiTheme="minorHAnsi" w:eastAsia="Calibri" w:hAnsiTheme="minorHAnsi" w:cstheme="minorHAnsi"/>
          <w:sz w:val="22"/>
          <w:szCs w:val="22"/>
        </w:rPr>
        <w:t>al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is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>or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h</w:t>
      </w:r>
      <w:r w:rsidRPr="008B4C67">
        <w:rPr>
          <w:rFonts w:asciiTheme="minorHAnsi" w:eastAsia="Calibri" w:hAnsiTheme="minorHAnsi" w:cstheme="minorHAnsi"/>
          <w:sz w:val="22"/>
          <w:szCs w:val="22"/>
        </w:rPr>
        <w:t>ighly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succ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Eu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an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mo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z w:val="22"/>
          <w:szCs w:val="22"/>
        </w:rPr>
        <w:t>ile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z w:val="22"/>
          <w:szCs w:val="22"/>
        </w:rPr>
        <w:t>te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la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F6E5CD7" w14:textId="77777777" w:rsidR="00E04C6F" w:rsidRPr="008B4C67" w:rsidRDefault="008B4C67" w:rsidP="008B4C67">
      <w:pPr>
        <w:spacing w:before="60"/>
        <w:ind w:left="323" w:right="378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Arial" w:hAnsiTheme="minorHAnsi" w:cstheme="minorHAnsi"/>
          <w:sz w:val="22"/>
          <w:szCs w:val="22"/>
        </w:rPr>
        <w:t>●</w:t>
      </w:r>
      <w:r w:rsidRPr="008B4C67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lo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ts</w:t>
      </w:r>
      <w:r w:rsidRPr="008B4C6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gl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ob</w:t>
      </w:r>
      <w:r w:rsidRPr="008B4C67">
        <w:rPr>
          <w:rFonts w:asciiTheme="minorHAnsi" w:eastAsia="Calibri" w:hAnsiTheme="minorHAnsi" w:cstheme="minorHAnsi"/>
          <w:sz w:val="22"/>
          <w:szCs w:val="22"/>
        </w:rPr>
        <w:t>al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z w:val="22"/>
          <w:szCs w:val="22"/>
        </w:rPr>
        <w:t>ap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for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ign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of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ri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z w:val="22"/>
          <w:szCs w:val="22"/>
        </w:rPr>
        <w:t>ary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6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8B4C67">
        <w:rPr>
          <w:rFonts w:asciiTheme="minorHAnsi" w:eastAsia="Calibri" w:hAnsiTheme="minorHAnsi" w:cstheme="minorHAnsi"/>
          <w:sz w:val="22"/>
          <w:szCs w:val="22"/>
        </w:rPr>
        <w:t>co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age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z w:val="22"/>
          <w:szCs w:val="22"/>
        </w:rPr>
        <w:t>at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exc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ll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cial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ar</w:t>
      </w:r>
      <w:r w:rsidRPr="008B4C67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4"/>
          <w:w w:val="99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.</w:t>
      </w:r>
    </w:p>
    <w:p w14:paraId="07EC6A64" w14:textId="77777777" w:rsidR="00E04C6F" w:rsidRPr="008B4C67" w:rsidRDefault="008B4C67" w:rsidP="008B4C67">
      <w:pPr>
        <w:spacing w:before="60"/>
        <w:ind w:left="323" w:right="388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Arial" w:hAnsiTheme="minorHAnsi" w:cstheme="minorHAnsi"/>
          <w:sz w:val="22"/>
          <w:szCs w:val="22"/>
        </w:rPr>
        <w:t>●</w:t>
      </w:r>
      <w:r w:rsidRPr="008B4C67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Su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8B4C67">
        <w:rPr>
          <w:rFonts w:asciiTheme="minorHAnsi" w:eastAsia="Calibri" w:hAnsiTheme="minorHAnsi" w:cstheme="minorHAnsi"/>
          <w:sz w:val="22"/>
          <w:szCs w:val="22"/>
        </w:rPr>
        <w:t>orted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B4C67">
        <w:rPr>
          <w:rFonts w:asciiTheme="minorHAnsi" w:eastAsia="Calibri" w:hAnsiTheme="minorHAnsi" w:cstheme="minorHAnsi"/>
          <w:sz w:val="22"/>
          <w:szCs w:val="22"/>
        </w:rPr>
        <w:t>co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rce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cc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B4C67">
        <w:rPr>
          <w:rFonts w:asciiTheme="minorHAnsi" w:eastAsia="Calibri" w:hAnsiTheme="minorHAnsi" w:cstheme="minorHAnsi"/>
          <w:sz w:val="22"/>
          <w:szCs w:val="22"/>
        </w:rPr>
        <w:t>ith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impl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z w:val="22"/>
          <w:szCs w:val="22"/>
        </w:rPr>
        <w:t>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tri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B4C67">
        <w:rPr>
          <w:rFonts w:asciiTheme="minorHAnsi" w:eastAsia="Calibri" w:hAnsiTheme="minorHAnsi" w:cstheme="minorHAnsi"/>
          <w:sz w:val="22"/>
          <w:szCs w:val="22"/>
        </w:rPr>
        <w:t>ted</w:t>
      </w:r>
      <w:r w:rsidRPr="008B4C6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age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au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orti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ms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.</w:t>
      </w:r>
    </w:p>
    <w:p w14:paraId="13BA4058" w14:textId="77777777" w:rsidR="00E04C6F" w:rsidRPr="008B4C67" w:rsidRDefault="008B4C67" w:rsidP="008B4C67">
      <w:pPr>
        <w:spacing w:before="58"/>
        <w:ind w:left="323" w:right="462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Arial" w:hAnsiTheme="minorHAnsi" w:cstheme="minorHAnsi"/>
          <w:sz w:val="22"/>
          <w:szCs w:val="22"/>
        </w:rPr>
        <w:t>●</w:t>
      </w:r>
      <w:r w:rsidRPr="008B4C67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Su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z w:val="22"/>
          <w:szCs w:val="22"/>
        </w:rPr>
        <w:t>je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Mat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x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rt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>or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PD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roll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/c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z w:val="22"/>
          <w:szCs w:val="22"/>
        </w:rPr>
        <w:t>ized</w:t>
      </w:r>
      <w:r w:rsidRPr="008B4C6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or 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rce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it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acr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2</w:t>
      </w:r>
      <w:r w:rsidRPr="008B4C67">
        <w:rPr>
          <w:rFonts w:asciiTheme="minorHAnsi" w:eastAsia="Calibri" w:hAnsiTheme="minorHAnsi" w:cstheme="minorHAnsi"/>
          <w:sz w:val="22"/>
          <w:szCs w:val="22"/>
        </w:rPr>
        <w:t>2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B4C67">
        <w:rPr>
          <w:rFonts w:asciiTheme="minorHAnsi" w:eastAsia="Calibri" w:hAnsiTheme="minorHAnsi" w:cstheme="minorHAnsi"/>
          <w:sz w:val="22"/>
          <w:szCs w:val="22"/>
        </w:rPr>
        <w:t>trie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s/</w:t>
      </w:r>
      <w:r w:rsidRPr="008B4C67">
        <w:rPr>
          <w:rFonts w:asciiTheme="minorHAnsi" w:eastAsia="Calibri" w:hAnsiTheme="minorHAnsi" w:cstheme="minorHAnsi"/>
          <w:sz w:val="22"/>
          <w:szCs w:val="22"/>
        </w:rPr>
        <w:t>9</w:t>
      </w:r>
      <w:r w:rsidRPr="008B4C6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la</w:t>
      </w:r>
      <w:r w:rsidRPr="008B4C6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3"/>
          <w:w w:val="99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s.</w:t>
      </w:r>
    </w:p>
    <w:p w14:paraId="6B43246B" w14:textId="77777777" w:rsidR="00E04C6F" w:rsidRPr="008B4C67" w:rsidRDefault="008B4C67" w:rsidP="008B4C67">
      <w:pPr>
        <w:spacing w:before="60"/>
        <w:ind w:firstLine="323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Arial" w:hAnsiTheme="minorHAnsi" w:cstheme="minorHAnsi"/>
          <w:sz w:val="22"/>
          <w:szCs w:val="22"/>
        </w:rPr>
        <w:t>●</w:t>
      </w:r>
      <w:r w:rsidRPr="008B4C67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DP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B4C67">
        <w:rPr>
          <w:rFonts w:asciiTheme="minorHAnsi" w:eastAsia="Calibri" w:hAnsiTheme="minorHAnsi" w:cstheme="minorHAnsi"/>
          <w:sz w:val="22"/>
          <w:szCs w:val="22"/>
        </w:rPr>
        <w:t>time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>or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12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8B4C67">
        <w:rPr>
          <w:rFonts w:asciiTheme="minorHAnsi" w:eastAsia="Calibri" w:hAnsiTheme="minorHAnsi" w:cstheme="minorHAnsi"/>
          <w:sz w:val="22"/>
          <w:szCs w:val="22"/>
        </w:rPr>
        <w:t>+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z w:val="22"/>
          <w:szCs w:val="22"/>
        </w:rPr>
        <w:t>ig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at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B4C67">
        <w:rPr>
          <w:rFonts w:asciiTheme="minorHAnsi" w:eastAsia="Calibri" w:hAnsiTheme="minorHAnsi" w:cstheme="minorHAnsi"/>
          <w:sz w:val="22"/>
          <w:szCs w:val="22"/>
        </w:rPr>
        <w:t>ct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la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or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it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cr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9D8FC69" w14:textId="63DE7AE9" w:rsidR="00E04C6F" w:rsidRPr="008B4C67" w:rsidRDefault="008B4C67">
      <w:pPr>
        <w:spacing w:before="61"/>
        <w:ind w:left="359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Arial" w:hAnsiTheme="minorHAnsi" w:cstheme="minorHAnsi"/>
          <w:sz w:val="22"/>
          <w:szCs w:val="22"/>
        </w:rPr>
        <w:t>●</w:t>
      </w:r>
      <w:r w:rsidRPr="008B4C67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iti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cti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of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B4C67">
        <w:rPr>
          <w:rFonts w:asciiTheme="minorHAnsi" w:eastAsia="Calibri" w:hAnsiTheme="minorHAnsi" w:cstheme="minorHAnsi"/>
          <w:sz w:val="22"/>
          <w:szCs w:val="22"/>
        </w:rPr>
        <w:t>line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gr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ow</w:t>
      </w:r>
      <w:r w:rsidRPr="008B4C67">
        <w:rPr>
          <w:rFonts w:asciiTheme="minorHAnsi" w:eastAsia="Calibri" w:hAnsiTheme="minorHAnsi" w:cstheme="minorHAnsi"/>
          <w:sz w:val="22"/>
          <w:szCs w:val="22"/>
        </w:rPr>
        <w:t>th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strateg</w:t>
      </w:r>
      <w:r w:rsidRPr="008B4C67">
        <w:rPr>
          <w:rFonts w:asciiTheme="minorHAnsi" w:eastAsia="Calibri" w:hAnsiTheme="minorHAnsi" w:cstheme="minorHAnsi"/>
          <w:spacing w:val="7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z w:val="22"/>
          <w:szCs w:val="22"/>
        </w:rPr>
        <w:t>—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B4C67">
        <w:rPr>
          <w:rFonts w:asciiTheme="minorHAnsi" w:eastAsia="Calibri" w:hAnsiTheme="minorHAnsi" w:cstheme="minorHAnsi"/>
          <w:sz w:val="22"/>
          <w:szCs w:val="22"/>
        </w:rPr>
        <w:t>ith</w:t>
      </w:r>
      <w:r w:rsidRPr="008B4C6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aun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z w:val="22"/>
          <w:szCs w:val="22"/>
        </w:rPr>
        <w:t>ling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$7M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in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fir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r.</w:t>
      </w:r>
    </w:p>
    <w:p w14:paraId="51187674" w14:textId="77777777" w:rsidR="00E04C6F" w:rsidRPr="008B4C67" w:rsidRDefault="00E04C6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853388" w14:textId="77777777" w:rsidR="00E04C6F" w:rsidRPr="008B4C67" w:rsidRDefault="008B4C67">
      <w:pPr>
        <w:ind w:left="3715" w:right="3450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8B4C67">
        <w:rPr>
          <w:rFonts w:asciiTheme="minorHAnsi" w:eastAsia="Cambria" w:hAnsiTheme="minorHAnsi" w:cstheme="minorHAnsi"/>
          <w:b/>
          <w:sz w:val="22"/>
          <w:szCs w:val="22"/>
        </w:rPr>
        <w:t>PR</w:t>
      </w:r>
      <w:r w:rsidRPr="008B4C67">
        <w:rPr>
          <w:rFonts w:asciiTheme="minorHAnsi" w:eastAsia="Cambria" w:hAnsiTheme="minorHAnsi" w:cstheme="minorHAnsi"/>
          <w:b/>
          <w:spacing w:val="-1"/>
          <w:sz w:val="22"/>
          <w:szCs w:val="22"/>
        </w:rPr>
        <w:t>OF</w:t>
      </w:r>
      <w:r w:rsidRPr="008B4C67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8B4C67">
        <w:rPr>
          <w:rFonts w:asciiTheme="minorHAnsi" w:eastAsia="Cambria" w:hAnsiTheme="minorHAnsi" w:cstheme="minorHAnsi"/>
          <w:b/>
          <w:sz w:val="22"/>
          <w:szCs w:val="22"/>
        </w:rPr>
        <w:t>SSIO</w:t>
      </w:r>
      <w:r w:rsidRPr="008B4C67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8B4C67">
        <w:rPr>
          <w:rFonts w:asciiTheme="minorHAnsi" w:eastAsia="Cambria" w:hAnsiTheme="minorHAnsi" w:cstheme="minorHAnsi"/>
          <w:b/>
          <w:sz w:val="22"/>
          <w:szCs w:val="22"/>
        </w:rPr>
        <w:t>AL</w:t>
      </w:r>
      <w:r w:rsidRPr="008B4C67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B4C67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8B4C67">
        <w:rPr>
          <w:rFonts w:asciiTheme="minorHAnsi" w:eastAsia="Cambria" w:hAnsiTheme="minorHAnsi" w:cstheme="minorHAnsi"/>
          <w:b/>
          <w:spacing w:val="-3"/>
          <w:sz w:val="22"/>
          <w:szCs w:val="22"/>
        </w:rPr>
        <w:t>X</w:t>
      </w:r>
      <w:r w:rsidRPr="008B4C67">
        <w:rPr>
          <w:rFonts w:asciiTheme="minorHAnsi" w:eastAsia="Cambria" w:hAnsiTheme="minorHAnsi" w:cstheme="minorHAnsi"/>
          <w:b/>
          <w:sz w:val="22"/>
          <w:szCs w:val="22"/>
        </w:rPr>
        <w:t>P</w:t>
      </w:r>
      <w:r w:rsidRPr="008B4C67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8B4C67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B4C67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8B4C67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8B4C67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B4C67">
        <w:rPr>
          <w:rFonts w:asciiTheme="minorHAnsi" w:eastAsia="Cambria" w:hAnsiTheme="minorHAnsi" w:cstheme="minorHAnsi"/>
          <w:b/>
          <w:sz w:val="22"/>
          <w:szCs w:val="22"/>
        </w:rPr>
        <w:t>CE</w:t>
      </w:r>
    </w:p>
    <w:p w14:paraId="3B16B7C2" w14:textId="77777777" w:rsidR="00E04C6F" w:rsidRPr="008B4C67" w:rsidRDefault="00E04C6F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71944EA9" w14:textId="77777777" w:rsidR="00E04C6F" w:rsidRPr="008B4C67" w:rsidRDefault="008B4C67">
      <w:pPr>
        <w:ind w:left="100" w:right="436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Calibri" w:hAnsiTheme="minorHAnsi" w:cstheme="minorHAnsi"/>
          <w:b/>
          <w:sz w:val="22"/>
          <w:szCs w:val="22"/>
        </w:rPr>
        <w:t xml:space="preserve">MAJOR </w:t>
      </w:r>
      <w:r w:rsidRPr="008B4C6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INE</w:t>
      </w:r>
      <w:r w:rsidRPr="008B4C67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ORTSWEAR</w:t>
      </w:r>
      <w:r w:rsidRPr="008B4C6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TAI</w:t>
      </w:r>
      <w:r w:rsidRPr="008B4C67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tle,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W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619AAAA5" w14:textId="77777777" w:rsidR="00E04C6F" w:rsidRPr="008B4C67" w:rsidRDefault="008B4C67">
      <w:pPr>
        <w:spacing w:before="2"/>
        <w:ind w:left="100" w:right="6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Calibri" w:hAnsiTheme="minorHAnsi" w:cstheme="minorHAnsi"/>
          <w:i/>
          <w:sz w:val="22"/>
          <w:szCs w:val="22"/>
        </w:rPr>
        <w:t>Key</w:t>
      </w:r>
      <w:r w:rsidRPr="008B4C67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ly</w:t>
      </w:r>
      <w:r w:rsidRPr="008B4C67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r 12</w:t>
      </w:r>
      <w:r w:rsidRPr="008B4C67">
        <w:rPr>
          <w:rFonts w:asciiTheme="minorHAnsi" w:eastAsia="Calibri" w:hAnsiTheme="minorHAnsi" w:cstheme="minorHAnsi"/>
          <w:i/>
          <w:spacing w:val="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ye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ar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s in</w:t>
      </w:r>
      <w:r w:rsidRPr="008B4C67">
        <w:rPr>
          <w:rFonts w:asciiTheme="minorHAnsi" w:eastAsia="Calibri" w:hAnsiTheme="minorHAnsi" w:cstheme="minorHAnsi"/>
          <w:i/>
          <w:spacing w:val="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iving</w:t>
      </w:r>
      <w:r w:rsidRPr="008B4C67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ema</w:t>
      </w:r>
      <w:r w:rsidRPr="008B4C6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k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ab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le</w:t>
      </w:r>
      <w:r w:rsidRPr="008B4C67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ucce</w:t>
      </w:r>
      <w:r w:rsidRPr="008B4C67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pacing w:val="3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i/>
          <w:spacing w:val="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pacing w:val="-1"/>
          <w:sz w:val="22"/>
          <w:szCs w:val="22"/>
        </w:rPr>
        <w:t>w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d-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le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ad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ing</w:t>
      </w:r>
      <w:r w:rsidRPr="008B4C67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le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 xml:space="preserve">ic 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appa</w:t>
      </w:r>
      <w:r w:rsidRPr="008B4C6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pacing w:val="4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i/>
          <w:spacing w:val="-1"/>
          <w:sz w:val="22"/>
          <w:szCs w:val="22"/>
        </w:rPr>
        <w:t>-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comme</w:t>
      </w:r>
      <w:r w:rsidRPr="008B4C6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it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oug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 xml:space="preserve">h 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oduc</w:t>
      </w:r>
      <w:r w:rsidRPr="008B4C67">
        <w:rPr>
          <w:rFonts w:asciiTheme="minorHAnsi" w:eastAsia="Calibri" w:hAnsiTheme="minorHAnsi" w:cstheme="minorHAnsi"/>
          <w:i/>
          <w:spacing w:val="5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page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s t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ha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im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so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re</w:t>
      </w:r>
      <w:r w:rsidRPr="008B4C67">
        <w:rPr>
          <w:rFonts w:asciiTheme="minorHAnsi" w:eastAsia="Calibri" w:hAnsiTheme="minorHAnsi" w:cstheme="minorHAnsi"/>
          <w:i/>
          <w:spacing w:val="3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enu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ac</w:t>
      </w:r>
      <w:r w:rsidRPr="008B4C6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pacing w:val="4"/>
          <w:sz w:val="22"/>
          <w:szCs w:val="22"/>
        </w:rPr>
        <w:t>1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9</w:t>
      </w:r>
      <w:r w:rsidRPr="008B4C67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pacing w:val="2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oun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ies,</w:t>
      </w:r>
      <w:r w:rsidRPr="008B4C67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No</w:t>
      </w:r>
      <w:r w:rsidRPr="008B4C6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th</w:t>
      </w:r>
      <w:r w:rsidRPr="008B4C67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me</w:t>
      </w:r>
      <w:r w:rsidRPr="008B4C6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i/>
          <w:spacing w:val="3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Ja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pan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an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Chin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.</w:t>
      </w:r>
    </w:p>
    <w:p w14:paraId="05916286" w14:textId="77777777" w:rsidR="00E04C6F" w:rsidRPr="008B4C67" w:rsidRDefault="00E04C6F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357D5558" w14:textId="77777777" w:rsidR="00E04C6F" w:rsidRPr="008B4C67" w:rsidRDefault="008B4C67">
      <w:pPr>
        <w:ind w:left="100" w:right="6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VP</w:t>
      </w:r>
      <w:r w:rsidRPr="008B4C6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uct Ma</w:t>
      </w:r>
      <w:r w:rsidRPr="008B4C6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nt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</w:t>
      </w:r>
      <w:r w:rsidRPr="008B4C67">
        <w:rPr>
          <w:rFonts w:asciiTheme="minorHAnsi" w:eastAsia="Calibri" w:hAnsiTheme="minorHAnsi" w:cstheme="minorHAnsi"/>
          <w:b/>
          <w:i/>
          <w:spacing w:val="4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20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1</w:t>
      </w:r>
      <w:r w:rsidRPr="008B4C67">
        <w:rPr>
          <w:rFonts w:asciiTheme="minorHAnsi" w:eastAsia="Calibri" w:hAnsiTheme="minorHAnsi" w:cstheme="minorHAnsi"/>
          <w:sz w:val="22"/>
          <w:szCs w:val="22"/>
        </w:rPr>
        <w:t>2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–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Pr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 Pr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z w:val="22"/>
          <w:szCs w:val="22"/>
        </w:rPr>
        <w:t>oted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to</w:t>
      </w:r>
      <w:r w:rsidRPr="008B4C67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z w:val="22"/>
          <w:szCs w:val="22"/>
        </w:rPr>
        <w:t>ig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>ile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z w:val="22"/>
          <w:szCs w:val="22"/>
        </w:rPr>
        <w:t>ility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>or</w:t>
      </w:r>
      <w:r w:rsidRPr="008B4C67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ri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z w:val="22"/>
          <w:szCs w:val="22"/>
        </w:rPr>
        <w:t>ary</w:t>
      </w:r>
      <w:r w:rsidRPr="008B4C6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enu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age</w:t>
      </w:r>
      <w:r w:rsidRPr="008B4C6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on</w:t>
      </w:r>
      <w:r w:rsidRPr="008B4C6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ri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z w:val="22"/>
          <w:szCs w:val="22"/>
        </w:rPr>
        <w:t>ary</w:t>
      </w:r>
      <w:r w:rsidRPr="008B4C6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rce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it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clu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ct</w:t>
      </w:r>
      <w:r w:rsidRPr="008B4C6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ap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B4C67">
        <w:rPr>
          <w:rFonts w:asciiTheme="minorHAnsi" w:eastAsia="Calibri" w:hAnsiTheme="minorHAnsi" w:cstheme="minorHAnsi"/>
          <w:sz w:val="22"/>
          <w:szCs w:val="22"/>
        </w:rPr>
        <w:t>al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ion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B4C67">
        <w:rPr>
          <w:rFonts w:asciiTheme="minorHAnsi" w:eastAsia="Calibri" w:hAnsiTheme="minorHAnsi" w:cstheme="minorHAnsi"/>
          <w:sz w:val="22"/>
          <w:szCs w:val="22"/>
        </w:rPr>
        <w:t>lo</w:t>
      </w:r>
      <w:r w:rsidRPr="008B4C67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 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B4C67">
        <w:rPr>
          <w:rFonts w:asciiTheme="minorHAnsi" w:eastAsia="Calibri" w:hAnsiTheme="minorHAnsi" w:cstheme="minorHAnsi"/>
          <w:sz w:val="22"/>
          <w:szCs w:val="22"/>
        </w:rPr>
        <w:t>gh</w:t>
      </w:r>
      <w:r w:rsidRPr="008B4C6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A/B</w:t>
      </w:r>
      <w:r w:rsidRPr="008B4C6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B4C67">
        <w:rPr>
          <w:rFonts w:asciiTheme="minorHAnsi" w:eastAsia="Calibri" w:hAnsiTheme="minorHAnsi" w:cstheme="minorHAnsi"/>
          <w:sz w:val="22"/>
          <w:szCs w:val="22"/>
        </w:rPr>
        <w:t>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g,</w:t>
      </w:r>
      <w:r w:rsidRPr="008B4C6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z w:val="22"/>
          <w:szCs w:val="22"/>
        </w:rPr>
        <w:t>ket</w:t>
      </w:r>
      <w:r w:rsidRPr="008B4C6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B4C67">
        <w:rPr>
          <w:rFonts w:asciiTheme="minorHAnsi" w:eastAsia="Calibri" w:hAnsiTheme="minorHAnsi" w:cstheme="minorHAnsi"/>
          <w:sz w:val="22"/>
          <w:szCs w:val="22"/>
        </w:rPr>
        <w:t>arc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co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z w:val="22"/>
          <w:szCs w:val="22"/>
        </w:rPr>
        <w:t>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of</w:t>
      </w:r>
      <w:r w:rsidRPr="008B4C67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z w:val="22"/>
          <w:szCs w:val="22"/>
        </w:rPr>
        <w:t>ra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z w:val="22"/>
          <w:szCs w:val="22"/>
        </w:rPr>
        <w:t>je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wh</w:t>
      </w:r>
      <w:r w:rsidRPr="008B4C67">
        <w:rPr>
          <w:rFonts w:asciiTheme="minorHAnsi" w:eastAsia="Calibri" w:hAnsiTheme="minorHAnsi" w:cstheme="minorHAnsi"/>
          <w:sz w:val="22"/>
          <w:szCs w:val="22"/>
        </w:rPr>
        <w:t>ile</w:t>
      </w:r>
      <w:r w:rsidRPr="008B4C6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ri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gine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z w:val="22"/>
          <w:szCs w:val="22"/>
        </w:rPr>
        <w:t>ility</w:t>
      </w:r>
      <w:r w:rsidRPr="008B4C67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x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te</w:t>
      </w:r>
      <w:r w:rsidRPr="008B4C67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B4C67">
        <w:rPr>
          <w:rFonts w:asciiTheme="minorHAnsi" w:eastAsia="Calibri" w:hAnsiTheme="minorHAnsi" w:cstheme="minorHAnsi"/>
          <w:sz w:val="22"/>
          <w:szCs w:val="22"/>
        </w:rPr>
        <w:t>it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z w:val="22"/>
          <w:szCs w:val="22"/>
        </w:rPr>
        <w:t>in</w:t>
      </w:r>
      <w:r w:rsidRPr="008B4C67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bud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.</w:t>
      </w:r>
      <w:r w:rsidRPr="008B4C67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z w:val="22"/>
          <w:szCs w:val="22"/>
        </w:rPr>
        <w:t>s  P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8B4C67">
        <w:rPr>
          <w:rFonts w:asciiTheme="minorHAnsi" w:eastAsia="Calibri" w:hAnsiTheme="minorHAnsi" w:cstheme="minorHAnsi"/>
          <w:sz w:val="22"/>
          <w:szCs w:val="22"/>
        </w:rPr>
        <w:t>ct</w:t>
      </w:r>
      <w:r w:rsidRPr="008B4C67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Ma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ager</w:t>
      </w:r>
      <w:r w:rsidRPr="008B4C67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Pr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B4C67">
        <w:rPr>
          <w:rFonts w:asciiTheme="minorHAnsi" w:eastAsia="Calibri" w:hAnsiTheme="minorHAnsi" w:cstheme="minorHAnsi"/>
          <w:sz w:val="22"/>
          <w:szCs w:val="22"/>
        </w:rPr>
        <w:t>ct</w:t>
      </w:r>
      <w:r w:rsidRPr="008B4C67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r, 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iti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z w:val="22"/>
          <w:szCs w:val="22"/>
        </w:rPr>
        <w:t>te  tech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ology</w:t>
      </w:r>
      <w:r w:rsidRPr="008B4C67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tent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nh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eme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.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orti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ctly to</w:t>
      </w:r>
      <w:r w:rsidRPr="008B4C6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z w:val="22"/>
          <w:szCs w:val="22"/>
        </w:rPr>
        <w:t>lo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z w:val="22"/>
          <w:szCs w:val="22"/>
        </w:rPr>
        <w:t>al Pr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B4C67">
        <w:rPr>
          <w:rFonts w:asciiTheme="minorHAnsi" w:eastAsia="Calibri" w:hAnsiTheme="minorHAnsi" w:cstheme="minorHAnsi"/>
          <w:sz w:val="22"/>
          <w:szCs w:val="22"/>
        </w:rPr>
        <w:t>ct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Pr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gram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Di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ct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r,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ad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>f of</w:t>
      </w:r>
      <w:r w:rsidRPr="008B4C67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5</w:t>
      </w:r>
      <w:r w:rsidRPr="008B4C6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ir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ct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8B4C67">
        <w:rPr>
          <w:rFonts w:asciiTheme="minorHAnsi" w:eastAsia="Calibri" w:hAnsiTheme="minorHAnsi" w:cstheme="minorHAnsi"/>
          <w:sz w:val="22"/>
          <w:szCs w:val="22"/>
        </w:rPr>
        <w:t>23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B4C67">
        <w:rPr>
          <w:rFonts w:asciiTheme="minorHAnsi" w:eastAsia="Calibri" w:hAnsiTheme="minorHAnsi" w:cstheme="minorHAnsi"/>
          <w:sz w:val="22"/>
          <w:szCs w:val="22"/>
        </w:rPr>
        <w:t>ir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ct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or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lti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z w:val="22"/>
          <w:szCs w:val="22"/>
        </w:rPr>
        <w:t>il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z w:val="22"/>
          <w:szCs w:val="22"/>
        </w:rPr>
        <w:t>ion</w:t>
      </w:r>
      <w:r w:rsidRPr="008B4C6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ollar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cro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-f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io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al</w:t>
      </w:r>
      <w:r w:rsidRPr="008B4C6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eff</w:t>
      </w:r>
      <w:r w:rsidRPr="008B4C67">
        <w:rPr>
          <w:rFonts w:asciiTheme="minorHAnsi" w:eastAsia="Calibri" w:hAnsiTheme="minorHAnsi" w:cstheme="minorHAnsi"/>
          <w:sz w:val="22"/>
          <w:szCs w:val="22"/>
        </w:rPr>
        <w:t>or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B4C67">
        <w:rPr>
          <w:rFonts w:asciiTheme="minorHAnsi" w:eastAsia="Calibri" w:hAnsiTheme="minorHAnsi" w:cstheme="minorHAnsi"/>
          <w:sz w:val="22"/>
          <w:szCs w:val="22"/>
        </w:rPr>
        <w:t>ith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Mar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g,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8B4C67">
        <w:rPr>
          <w:rFonts w:asciiTheme="minorHAnsi" w:eastAsia="Calibri" w:hAnsiTheme="minorHAnsi" w:cstheme="minorHAnsi"/>
          <w:sz w:val="22"/>
          <w:szCs w:val="22"/>
        </w:rPr>
        <w:t>gine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g,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QA,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Fin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ign,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gal,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ter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al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43FE052" w14:textId="77777777" w:rsidR="00E04C6F" w:rsidRPr="008B4C67" w:rsidRDefault="00E04C6F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418D6AFA" w14:textId="77777777" w:rsidR="00E04C6F" w:rsidRPr="008B4C67" w:rsidRDefault="008B4C67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B4C6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Led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lo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li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DP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z w:val="22"/>
          <w:szCs w:val="22"/>
        </w:rPr>
        <w:t>at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z w:val="22"/>
          <w:szCs w:val="22"/>
        </w:rPr>
        <w:t>as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>orm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z w:val="22"/>
          <w:szCs w:val="22"/>
        </w:rPr>
        <w:t>ll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B4C67">
        <w:rPr>
          <w:rFonts w:asciiTheme="minorHAnsi" w:eastAsia="Calibri" w:hAnsiTheme="minorHAnsi" w:cstheme="minorHAnsi"/>
          <w:sz w:val="22"/>
          <w:szCs w:val="22"/>
        </w:rPr>
        <w:t>cts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exc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z w:val="22"/>
          <w:szCs w:val="22"/>
        </w:rPr>
        <w:t>OY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cial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arg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94DD3B5" w14:textId="77777777" w:rsidR="00E04C6F" w:rsidRPr="008B4C67" w:rsidRDefault="008B4C67">
      <w:pPr>
        <w:spacing w:before="4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B4C6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Ch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io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z w:val="22"/>
          <w:szCs w:val="22"/>
        </w:rPr>
        <w:t>ized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of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B4C67">
        <w:rPr>
          <w:rFonts w:asciiTheme="minorHAnsi" w:eastAsia="Calibri" w:hAnsiTheme="minorHAnsi" w:cstheme="minorHAnsi"/>
          <w:sz w:val="22"/>
          <w:szCs w:val="22"/>
        </w:rPr>
        <w:t>ct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Ma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ag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lo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on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iti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20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B4C67">
        <w:rPr>
          <w:rFonts w:asciiTheme="minorHAnsi" w:eastAsia="Calibri" w:hAnsiTheme="minorHAnsi" w:cstheme="minorHAnsi"/>
          <w:sz w:val="22"/>
          <w:szCs w:val="22"/>
        </w:rPr>
        <w:t>1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PDP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je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69BFAD41" w14:textId="77777777" w:rsidR="00E04C6F" w:rsidRPr="008B4C67" w:rsidRDefault="008B4C67">
      <w:pPr>
        <w:tabs>
          <w:tab w:val="left" w:pos="820"/>
        </w:tabs>
        <w:spacing w:before="54" w:line="240" w:lineRule="exact"/>
        <w:ind w:left="820" w:right="77" w:hanging="360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B4C67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B4C67">
        <w:rPr>
          <w:rFonts w:asciiTheme="minorHAnsi" w:eastAsia="Calibri" w:hAnsiTheme="minorHAnsi" w:cstheme="minorHAnsi"/>
          <w:sz w:val="22"/>
          <w:szCs w:val="22"/>
        </w:rPr>
        <w:t>ct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B4C67">
        <w:rPr>
          <w:rFonts w:asciiTheme="minorHAnsi" w:eastAsia="Calibri" w:hAnsiTheme="minorHAnsi" w:cstheme="minorHAnsi"/>
          <w:sz w:val="22"/>
          <w:szCs w:val="22"/>
        </w:rPr>
        <w:t>ith</w:t>
      </w:r>
      <w:r w:rsidRPr="008B4C6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efe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z w:val="22"/>
          <w:szCs w:val="22"/>
        </w:rPr>
        <w:t>an 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rior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co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j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ct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la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lti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le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ot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line 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z w:val="22"/>
          <w:szCs w:val="22"/>
        </w:rPr>
        <w:t>il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ff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cti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8B4C6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9668308" w14:textId="77777777" w:rsidR="00E04C6F" w:rsidRPr="008B4C67" w:rsidRDefault="008B4C67">
      <w:pPr>
        <w:spacing w:before="4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B4C6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Ma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aged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ortfolio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x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B4C67">
        <w:rPr>
          <w:rFonts w:asciiTheme="minorHAnsi" w:eastAsia="Calibri" w:hAnsiTheme="minorHAnsi" w:cstheme="minorHAnsi"/>
          <w:sz w:val="22"/>
          <w:szCs w:val="22"/>
        </w:rPr>
        <w:t>ct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clu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PDPs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wi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CBDC3BD" w14:textId="77777777" w:rsidR="00E04C6F" w:rsidRPr="008B4C67" w:rsidRDefault="008B4C67">
      <w:pPr>
        <w:spacing w:before="45"/>
        <w:ind w:left="424" w:right="26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B4C6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ly</w:t>
      </w:r>
      <w:r w:rsidRPr="008B4C6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dubb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gin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am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gag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z w:val="22"/>
          <w:szCs w:val="22"/>
        </w:rPr>
        <w:t>ol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B4C67">
        <w:rPr>
          <w:rFonts w:asciiTheme="minorHAnsi" w:eastAsia="Calibri" w:hAnsiTheme="minorHAnsi" w:cstheme="minorHAnsi"/>
          <w:sz w:val="22"/>
          <w:szCs w:val="22"/>
        </w:rPr>
        <w:t>ct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ag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8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z w:val="22"/>
          <w:szCs w:val="22"/>
        </w:rPr>
        <w:t>—a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far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al</w:t>
      </w:r>
      <w:r w:rsidRPr="008B4C6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t.”</w:t>
      </w:r>
    </w:p>
    <w:p w14:paraId="470B10FC" w14:textId="77777777" w:rsidR="00E04C6F" w:rsidRPr="008B4C67" w:rsidRDefault="008B4C67">
      <w:pPr>
        <w:tabs>
          <w:tab w:val="left" w:pos="820"/>
        </w:tabs>
        <w:spacing w:before="54" w:line="240" w:lineRule="exact"/>
        <w:ind w:left="820" w:right="77" w:hanging="360"/>
        <w:rPr>
          <w:rFonts w:asciiTheme="minorHAnsi" w:eastAsia="Calibri" w:hAnsiTheme="minorHAnsi" w:cstheme="minorHAnsi"/>
          <w:sz w:val="22"/>
          <w:szCs w:val="22"/>
        </w:rPr>
        <w:sectPr w:rsidR="00E04C6F" w:rsidRPr="008B4C67">
          <w:pgSz w:w="12240" w:h="15840"/>
          <w:pgMar w:top="700" w:right="700" w:bottom="280" w:left="620" w:header="720" w:footer="720" w:gutter="0"/>
          <w:cols w:space="720"/>
        </w:sectPr>
      </w:pPr>
      <w:r w:rsidRPr="008B4C6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B4C67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compa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to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xc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tretch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go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z w:val="22"/>
          <w:szCs w:val="22"/>
        </w:rPr>
        <w:t>ls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>or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y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ar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f</w:t>
      </w:r>
      <w:r w:rsidRPr="008B4C67">
        <w:rPr>
          <w:rFonts w:asciiTheme="minorHAnsi" w:eastAsia="Calibri" w:hAnsiTheme="minorHAnsi" w:cstheme="minorHAnsi"/>
          <w:sz w:val="22"/>
          <w:szCs w:val="22"/>
        </w:rPr>
        <w:t>or</w:t>
      </w:r>
      <w:r w:rsidRPr="008B4C6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nv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ion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on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Pr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5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z w:val="22"/>
          <w:szCs w:val="22"/>
        </w:rPr>
        <w:t>ils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z w:val="22"/>
          <w:szCs w:val="22"/>
        </w:rPr>
        <w:t>ge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B4C67">
        <w:rPr>
          <w:rFonts w:asciiTheme="minorHAnsi" w:eastAsia="Calibri" w:hAnsiTheme="minorHAnsi" w:cstheme="minorHAnsi"/>
          <w:sz w:val="22"/>
          <w:szCs w:val="22"/>
        </w:rPr>
        <w:t>gh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tech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logy 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B4C67">
        <w:rPr>
          <w:rFonts w:asciiTheme="minorHAnsi" w:eastAsia="Calibri" w:hAnsiTheme="minorHAnsi" w:cstheme="minorHAnsi"/>
          <w:sz w:val="22"/>
          <w:szCs w:val="22"/>
        </w:rPr>
        <w:t>tent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nh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eme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ts</w:t>
      </w:r>
      <w:r w:rsidRPr="008B4C6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z w:val="22"/>
          <w:szCs w:val="22"/>
        </w:rPr>
        <w:t>at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$Millio</w:t>
      </w:r>
      <w:r w:rsidRPr="008B4C67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cr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E977FF9" w14:textId="77777777" w:rsidR="00E04C6F" w:rsidRPr="008B4C67" w:rsidRDefault="008B4C67">
      <w:pPr>
        <w:spacing w:before="48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hAnsiTheme="minorHAnsi" w:cstheme="minorHAnsi"/>
          <w:sz w:val="22"/>
          <w:szCs w:val="22"/>
        </w:rPr>
        <w:lastRenderedPageBreak/>
        <w:pict w14:anchorId="2FCBAFD3">
          <v:group id="_x0000_s1034" style="position:absolute;left:0;text-align:left;margin-left:33.75pt;margin-top:29.4pt;width:542.65pt;height:8.6pt;z-index:-251657728;mso-position-horizontal-relative:page;mso-position-vertical-relative:page" coordorigin="675,588" coordsize="10853,172">
            <v:shape id="_x0000_s1037" style="position:absolute;left:695;top:608;width:10813;height:40" coordorigin="695,608" coordsize="10813,40" path="m695,648r10813,l11508,608,695,608r,40xe" fillcolor="black" stroked="f">
              <v:path arrowok="t"/>
            </v:shape>
            <v:shape id="_x0000_s1036" style="position:absolute;left:695;top:628;width:10813;height:40" coordorigin="695,628" coordsize="10813,40" path="m695,668r10813,l11508,628,695,628r,40xe" fillcolor="black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5" type="#_x0000_t75" style="position:absolute;left:695;top:645;width:10813;height:115">
              <v:imagedata r:id="rId6" o:title=""/>
            </v:shape>
            <w10:wrap anchorx="page" anchory="page"/>
          </v:group>
        </w:pict>
      </w:r>
      <w:r w:rsidRPr="008B4C6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All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en</w:t>
      </w:r>
      <w:r w:rsidRPr="008B4C6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M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urphy                             </w:t>
      </w:r>
      <w:r w:rsidRPr="008B4C67">
        <w:rPr>
          <w:rFonts w:asciiTheme="minorHAnsi" w:eastAsia="Calibri" w:hAnsiTheme="minorHAnsi" w:cstheme="minorHAnsi"/>
          <w:b/>
          <w:i/>
          <w:spacing w:val="17"/>
          <w:sz w:val="22"/>
          <w:szCs w:val="22"/>
        </w:rPr>
        <w:t xml:space="preserve"> </w:t>
      </w:r>
      <w:hyperlink r:id="rId7">
        <w:r w:rsidRPr="008B4C67">
          <w:rPr>
            <w:rFonts w:asciiTheme="minorHAnsi" w:eastAsia="Calibri" w:hAnsiTheme="minorHAnsi" w:cstheme="minorHAnsi"/>
            <w:i/>
            <w:spacing w:val="-1"/>
            <w:sz w:val="22"/>
            <w:szCs w:val="22"/>
          </w:rPr>
          <w:t>a</w:t>
        </w:r>
        <w:r w:rsidRPr="008B4C67">
          <w:rPr>
            <w:rFonts w:asciiTheme="minorHAnsi" w:eastAsia="Calibri" w:hAnsiTheme="minorHAnsi" w:cstheme="minorHAnsi"/>
            <w:i/>
            <w:sz w:val="22"/>
            <w:szCs w:val="22"/>
          </w:rPr>
          <w:t>m</w:t>
        </w:r>
        <w:r w:rsidRPr="008B4C67">
          <w:rPr>
            <w:rFonts w:asciiTheme="minorHAnsi" w:eastAsia="Calibri" w:hAnsiTheme="minorHAnsi" w:cstheme="minorHAnsi"/>
            <w:i/>
            <w:spacing w:val="-3"/>
            <w:sz w:val="22"/>
            <w:szCs w:val="22"/>
          </w:rPr>
          <w:t>u</w:t>
        </w:r>
        <w:r w:rsidRPr="008B4C67">
          <w:rPr>
            <w:rFonts w:asciiTheme="minorHAnsi" w:eastAsia="Calibri" w:hAnsiTheme="minorHAnsi" w:cstheme="minorHAnsi"/>
            <w:i/>
            <w:spacing w:val="1"/>
            <w:sz w:val="22"/>
            <w:szCs w:val="22"/>
          </w:rPr>
          <w:t>r</w:t>
        </w:r>
        <w:r w:rsidRPr="008B4C67">
          <w:rPr>
            <w:rFonts w:asciiTheme="minorHAnsi" w:eastAsia="Calibri" w:hAnsiTheme="minorHAnsi" w:cstheme="minorHAnsi"/>
            <w:i/>
            <w:spacing w:val="-1"/>
            <w:sz w:val="22"/>
            <w:szCs w:val="22"/>
          </w:rPr>
          <w:t>ph</w:t>
        </w:r>
        <w:r w:rsidRPr="008B4C67">
          <w:rPr>
            <w:rFonts w:asciiTheme="minorHAnsi" w:eastAsia="Calibri" w:hAnsiTheme="minorHAnsi" w:cstheme="minorHAnsi"/>
            <w:i/>
            <w:sz w:val="22"/>
            <w:szCs w:val="22"/>
          </w:rPr>
          <w:t>y</w:t>
        </w:r>
        <w:r w:rsidRPr="008B4C67">
          <w:rPr>
            <w:rFonts w:asciiTheme="minorHAnsi" w:eastAsia="Calibri" w:hAnsiTheme="minorHAnsi" w:cstheme="minorHAnsi"/>
            <w:i/>
            <w:spacing w:val="-2"/>
            <w:sz w:val="22"/>
            <w:szCs w:val="22"/>
          </w:rPr>
          <w:t>2</w:t>
        </w:r>
        <w:r w:rsidRPr="008B4C67">
          <w:rPr>
            <w:rFonts w:asciiTheme="minorHAnsi" w:eastAsia="Calibri" w:hAnsiTheme="minorHAnsi" w:cstheme="minorHAnsi"/>
            <w:i/>
            <w:spacing w:val="1"/>
            <w:sz w:val="22"/>
            <w:szCs w:val="22"/>
          </w:rPr>
          <w:t>22</w:t>
        </w:r>
        <w:r w:rsidRPr="008B4C67">
          <w:rPr>
            <w:rFonts w:asciiTheme="minorHAnsi" w:eastAsia="Calibri" w:hAnsiTheme="minorHAnsi" w:cstheme="minorHAnsi"/>
            <w:i/>
            <w:sz w:val="22"/>
            <w:szCs w:val="22"/>
          </w:rPr>
          <w:t>@</w:t>
        </w:r>
        <w:r w:rsidRPr="008B4C67">
          <w:rPr>
            <w:rFonts w:asciiTheme="minorHAnsi" w:eastAsia="Calibri" w:hAnsiTheme="minorHAnsi" w:cstheme="minorHAnsi"/>
            <w:i/>
            <w:spacing w:val="-1"/>
            <w:sz w:val="22"/>
            <w:szCs w:val="22"/>
          </w:rPr>
          <w:t>h</w:t>
        </w:r>
        <w:r w:rsidRPr="008B4C67">
          <w:rPr>
            <w:rFonts w:asciiTheme="minorHAnsi" w:eastAsia="Calibri" w:hAnsiTheme="minorHAnsi" w:cstheme="minorHAnsi"/>
            <w:i/>
            <w:sz w:val="22"/>
            <w:szCs w:val="22"/>
          </w:rPr>
          <w:t>o</w:t>
        </w:r>
        <w:r w:rsidRPr="008B4C67">
          <w:rPr>
            <w:rFonts w:asciiTheme="minorHAnsi" w:eastAsia="Calibri" w:hAnsiTheme="minorHAnsi" w:cstheme="minorHAnsi"/>
            <w:i/>
            <w:spacing w:val="-2"/>
            <w:sz w:val="22"/>
            <w:szCs w:val="22"/>
          </w:rPr>
          <w:t>tm</w:t>
        </w:r>
        <w:r w:rsidRPr="008B4C67">
          <w:rPr>
            <w:rFonts w:asciiTheme="minorHAnsi" w:eastAsia="Calibri" w:hAnsiTheme="minorHAnsi" w:cstheme="minorHAnsi"/>
            <w:i/>
            <w:spacing w:val="-1"/>
            <w:sz w:val="22"/>
            <w:szCs w:val="22"/>
          </w:rPr>
          <w:t>a</w:t>
        </w:r>
        <w:r w:rsidRPr="008B4C67">
          <w:rPr>
            <w:rFonts w:asciiTheme="minorHAnsi" w:eastAsia="Calibri" w:hAnsiTheme="minorHAnsi" w:cstheme="minorHAnsi"/>
            <w:i/>
            <w:sz w:val="22"/>
            <w:szCs w:val="22"/>
          </w:rPr>
          <w:t>il.</w:t>
        </w:r>
        <w:r w:rsidRPr="008B4C67">
          <w:rPr>
            <w:rFonts w:asciiTheme="minorHAnsi" w:eastAsia="Calibri" w:hAnsiTheme="minorHAnsi" w:cstheme="minorHAnsi"/>
            <w:i/>
            <w:spacing w:val="-1"/>
            <w:sz w:val="22"/>
            <w:szCs w:val="22"/>
          </w:rPr>
          <w:t>c</w:t>
        </w:r>
        <w:r w:rsidRPr="008B4C67">
          <w:rPr>
            <w:rFonts w:asciiTheme="minorHAnsi" w:eastAsia="Calibri" w:hAnsiTheme="minorHAnsi" w:cstheme="minorHAnsi"/>
            <w:i/>
            <w:sz w:val="22"/>
            <w:szCs w:val="22"/>
          </w:rPr>
          <w:t>om</w:t>
        </w:r>
      </w:hyperlink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| Cell:</w:t>
      </w:r>
      <w:r w:rsidRPr="008B4C67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5</w:t>
      </w:r>
      <w:r w:rsidRPr="008B4C67">
        <w:rPr>
          <w:rFonts w:asciiTheme="minorHAnsi" w:eastAsia="Calibri" w:hAnsiTheme="minorHAnsi" w:cstheme="minorHAnsi"/>
          <w:i/>
          <w:spacing w:val="-2"/>
          <w:sz w:val="22"/>
          <w:szCs w:val="22"/>
        </w:rPr>
        <w:t>5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5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-</w:t>
      </w:r>
      <w:r w:rsidRPr="008B4C67">
        <w:rPr>
          <w:rFonts w:asciiTheme="minorHAnsi" w:eastAsia="Calibri" w:hAnsiTheme="minorHAnsi" w:cstheme="minorHAnsi"/>
          <w:i/>
          <w:spacing w:val="-2"/>
          <w:sz w:val="22"/>
          <w:szCs w:val="22"/>
        </w:rPr>
        <w:t>7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32</w:t>
      </w:r>
      <w:r w:rsidRPr="008B4C67">
        <w:rPr>
          <w:rFonts w:asciiTheme="minorHAnsi" w:eastAsia="Calibri" w:hAnsiTheme="minorHAnsi" w:cstheme="minorHAnsi"/>
          <w:i/>
          <w:spacing w:val="-3"/>
          <w:sz w:val="22"/>
          <w:szCs w:val="22"/>
        </w:rPr>
        <w:t>-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5</w:t>
      </w:r>
      <w:r w:rsidRPr="008B4C67">
        <w:rPr>
          <w:rFonts w:asciiTheme="minorHAnsi" w:eastAsia="Calibri" w:hAnsiTheme="minorHAnsi" w:cstheme="minorHAnsi"/>
          <w:i/>
          <w:spacing w:val="-2"/>
          <w:sz w:val="22"/>
          <w:szCs w:val="22"/>
        </w:rPr>
        <w:t>17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0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 xml:space="preserve">                                               </w:t>
      </w:r>
      <w:r w:rsidRPr="008B4C67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i/>
          <w:spacing w:val="-1"/>
          <w:sz w:val="22"/>
          <w:szCs w:val="22"/>
        </w:rPr>
        <w:t>ag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2</w:t>
      </w:r>
      <w:r w:rsidRPr="008B4C6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 xml:space="preserve">of 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2</w:t>
      </w:r>
    </w:p>
    <w:p w14:paraId="65152090" w14:textId="77777777" w:rsidR="00E04C6F" w:rsidRPr="008B4C67" w:rsidRDefault="00E04C6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768F1B7C" w14:textId="77777777" w:rsidR="00E04C6F" w:rsidRPr="008B4C67" w:rsidRDefault="008B4C67">
      <w:pPr>
        <w:spacing w:line="340" w:lineRule="exact"/>
        <w:ind w:left="59" w:right="6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VP</w:t>
      </w:r>
      <w:r w:rsidRPr="008B4C6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uct M</w:t>
      </w:r>
      <w:r w:rsidRPr="008B4C6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gem</w:t>
      </w:r>
      <w:r w:rsidRPr="008B4C6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nt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      </w:t>
      </w:r>
      <w:r w:rsidRPr="008B4C67">
        <w:rPr>
          <w:rFonts w:asciiTheme="minorHAnsi" w:eastAsia="Calibri" w:hAnsiTheme="minorHAnsi" w:cstheme="minorHAnsi"/>
          <w:b/>
          <w:i/>
          <w:spacing w:val="1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20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1</w:t>
      </w:r>
      <w:r w:rsidRPr="008B4C67">
        <w:rPr>
          <w:rFonts w:asciiTheme="minorHAnsi" w:eastAsia="Calibri" w:hAnsiTheme="minorHAnsi" w:cstheme="minorHAnsi"/>
          <w:sz w:val="22"/>
          <w:szCs w:val="22"/>
        </w:rPr>
        <w:t>0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–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2</w:t>
      </w:r>
      <w:r w:rsidRPr="008B4C67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0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12</w:t>
      </w:r>
    </w:p>
    <w:p w14:paraId="6B1E68D1" w14:textId="77777777" w:rsidR="00E04C6F" w:rsidRPr="008B4C67" w:rsidRDefault="008B4C67">
      <w:pPr>
        <w:spacing w:before="2"/>
        <w:ind w:left="100" w:right="7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ility 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or </w:t>
      </w:r>
      <w:r w:rsidRPr="008B4C67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al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/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B4C67">
        <w:rPr>
          <w:rFonts w:asciiTheme="minorHAnsi" w:eastAsia="Calibri" w:hAnsiTheme="minorHAnsi" w:cstheme="minorHAnsi"/>
          <w:sz w:val="22"/>
          <w:szCs w:val="22"/>
        </w:rPr>
        <w:t>ir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ts</w:t>
      </w:r>
      <w:r w:rsidRPr="008B4C67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t 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or </w:t>
      </w:r>
      <w:r w:rsidRPr="008B4C6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ct 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ews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B4C6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8B4C6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li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B4C6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B4C6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ter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io</w:t>
      </w:r>
      <w:r w:rsidRPr="008B4C67">
        <w:rPr>
          <w:rFonts w:asciiTheme="minorHAnsi" w:eastAsia="Calibri" w:hAnsiTheme="minorHAnsi" w:cstheme="minorHAnsi"/>
          <w:spacing w:val="15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al 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rici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g,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B4C67">
        <w:rPr>
          <w:rFonts w:asciiTheme="minorHAnsi" w:eastAsia="Calibri" w:hAnsiTheme="minorHAnsi" w:cstheme="minorHAnsi"/>
          <w:sz w:val="22"/>
          <w:szCs w:val="22"/>
        </w:rPr>
        <w:t>ct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z w:val="22"/>
          <w:szCs w:val="22"/>
        </w:rPr>
        <w:t>age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c.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ort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to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Glo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z w:val="22"/>
          <w:szCs w:val="22"/>
        </w:rPr>
        <w:t>al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Pr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gram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Dir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ct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am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3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ct/14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ct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orts,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aged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$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5</w:t>
      </w:r>
      <w:r w:rsidRPr="008B4C67">
        <w:rPr>
          <w:rFonts w:asciiTheme="minorHAnsi" w:eastAsia="Calibri" w:hAnsiTheme="minorHAnsi" w:cstheme="minorHAnsi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bud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7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8A81509" w14:textId="77777777" w:rsidR="00E04C6F" w:rsidRPr="008B4C67" w:rsidRDefault="008B4C67">
      <w:pPr>
        <w:spacing w:before="83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B4C6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as</w:t>
      </w:r>
      <w:r w:rsidRPr="008B4C6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ad</w:t>
      </w:r>
      <w:r w:rsidRPr="008B4C67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al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in</w:t>
      </w:r>
      <w:r w:rsidRPr="008B4C67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co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te</w:t>
      </w:r>
      <w:r w:rsidRPr="008B4C6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ig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of</w:t>
      </w:r>
      <w:r w:rsidRPr="008B4C6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5</w:t>
      </w:r>
      <w:r w:rsidRPr="008B4C67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DPs</w:t>
      </w:r>
      <w:r w:rsidRPr="008B4C67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ion</w:t>
      </w:r>
      <w:r w:rsidRPr="008B4C67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of</w:t>
      </w:r>
      <w:r w:rsidRPr="008B4C6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comp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lli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nsu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x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z w:val="22"/>
          <w:szCs w:val="22"/>
        </w:rPr>
        <w:t>at</w:t>
      </w:r>
      <w:r w:rsidRPr="008B4C6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B4C67">
        <w:rPr>
          <w:rFonts w:asciiTheme="minorHAnsi" w:eastAsia="Calibri" w:hAnsiTheme="minorHAnsi" w:cstheme="minorHAnsi"/>
          <w:sz w:val="22"/>
          <w:szCs w:val="22"/>
        </w:rPr>
        <w:t>on</w:t>
      </w:r>
      <w:r w:rsidRPr="008B4C67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2012</w:t>
      </w:r>
    </w:p>
    <w:p w14:paraId="333BBE88" w14:textId="77777777" w:rsidR="00E04C6F" w:rsidRPr="008B4C67" w:rsidRDefault="008B4C67">
      <w:pPr>
        <w:ind w:left="786" w:right="380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Calibri" w:hAnsiTheme="minorHAnsi" w:cstheme="minorHAnsi"/>
          <w:sz w:val="22"/>
          <w:szCs w:val="22"/>
        </w:rPr>
        <w:t>Web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B4C67">
        <w:rPr>
          <w:rFonts w:asciiTheme="minorHAnsi" w:eastAsia="Calibri" w:hAnsiTheme="minorHAnsi" w:cstheme="minorHAnsi"/>
          <w:sz w:val="22"/>
          <w:szCs w:val="22"/>
        </w:rPr>
        <w:t>ar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z w:val="22"/>
          <w:szCs w:val="22"/>
        </w:rPr>
        <w:t>il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B4C67">
        <w:rPr>
          <w:rFonts w:asciiTheme="minorHAnsi" w:eastAsia="Calibri" w:hAnsiTheme="minorHAnsi" w:cstheme="minorHAnsi"/>
          <w:sz w:val="22"/>
          <w:szCs w:val="22"/>
        </w:rPr>
        <w:t>ir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ts</w:t>
      </w:r>
      <w:r w:rsidRPr="008B4C6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>or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z w:val="22"/>
          <w:szCs w:val="22"/>
        </w:rPr>
        <w:t>ile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aun</w:t>
      </w:r>
      <w:r w:rsidRPr="008B4C67">
        <w:rPr>
          <w:rFonts w:asciiTheme="minorHAnsi" w:eastAsia="Calibri" w:hAnsiTheme="minorHAnsi" w:cstheme="minorHAnsi"/>
          <w:sz w:val="22"/>
          <w:szCs w:val="22"/>
        </w:rPr>
        <w:t>ch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2"/>
          <w:w w:val="99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6"/>
          <w:w w:val="99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.</w:t>
      </w:r>
    </w:p>
    <w:p w14:paraId="16092D18" w14:textId="77777777" w:rsidR="00E04C6F" w:rsidRPr="008B4C67" w:rsidRDefault="008B4C67">
      <w:pPr>
        <w:tabs>
          <w:tab w:val="left" w:pos="820"/>
        </w:tabs>
        <w:spacing w:before="51" w:line="240" w:lineRule="exact"/>
        <w:ind w:left="820" w:right="72" w:hanging="360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B4C67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4C67">
        <w:rPr>
          <w:rFonts w:asciiTheme="minorHAnsi" w:eastAsia="Calibri" w:hAnsiTheme="minorHAnsi" w:cstheme="minorHAnsi"/>
          <w:sz w:val="22"/>
          <w:szCs w:val="22"/>
        </w:rPr>
        <w:t>As</w:t>
      </w:r>
      <w:r w:rsidRPr="008B4C67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Su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z w:val="22"/>
          <w:szCs w:val="22"/>
        </w:rPr>
        <w:t>je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Mat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x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rt</w:t>
      </w:r>
      <w:r w:rsidRPr="008B4C67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>or</w:t>
      </w:r>
      <w:r w:rsidRPr="008B4C67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PDP</w:t>
      </w:r>
      <w:r w:rsidRPr="008B4C67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ag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ite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’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ri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z w:val="22"/>
          <w:szCs w:val="22"/>
        </w:rPr>
        <w:t>ary</w:t>
      </w:r>
      <w:r w:rsidRPr="008B4C67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rat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tr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gy</w:t>
      </w:r>
      <w:r w:rsidRPr="008B4C67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>or</w:t>
      </w:r>
      <w:r w:rsidRPr="008B4C67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cor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car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of</w:t>
      </w:r>
      <w:r w:rsidRPr="008B4C67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age</w:t>
      </w:r>
      <w:r w:rsidRPr="008B4C67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 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ted</w:t>
      </w:r>
      <w:r w:rsidRPr="008B4C6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/</w:t>
      </w:r>
      <w:r w:rsidRPr="008B4C67">
        <w:rPr>
          <w:rFonts w:asciiTheme="minorHAnsi" w:eastAsia="Calibri" w:hAnsiTheme="minorHAnsi" w:cstheme="minorHAnsi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tr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z w:val="22"/>
          <w:szCs w:val="22"/>
        </w:rPr>
        <w:t>tegy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8B4C67">
        <w:rPr>
          <w:rFonts w:asciiTheme="minorHAnsi" w:eastAsia="Calibri" w:hAnsiTheme="minorHAnsi" w:cstheme="minorHAnsi"/>
          <w:sz w:val="22"/>
          <w:szCs w:val="22"/>
        </w:rPr>
        <w:t>riori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iz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z w:val="22"/>
          <w:szCs w:val="22"/>
        </w:rPr>
        <w:t>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q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ues</w:t>
      </w:r>
      <w:r w:rsidRPr="008B4C67">
        <w:rPr>
          <w:rFonts w:asciiTheme="minorHAnsi" w:eastAsia="Calibri" w:hAnsiTheme="minorHAnsi" w:cstheme="minorHAnsi"/>
          <w:sz w:val="22"/>
          <w:szCs w:val="22"/>
        </w:rPr>
        <w:t>ted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es</w:t>
      </w:r>
      <w:r w:rsidRPr="008B4C6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913A258" w14:textId="77777777" w:rsidR="00E04C6F" w:rsidRPr="008B4C67" w:rsidRDefault="008B4C67">
      <w:pPr>
        <w:spacing w:before="4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B4C6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Or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rat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lo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lizat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ff</w:t>
      </w:r>
      <w:r w:rsidRPr="008B4C67">
        <w:rPr>
          <w:rFonts w:asciiTheme="minorHAnsi" w:eastAsia="Calibri" w:hAnsiTheme="minorHAnsi" w:cstheme="minorHAnsi"/>
          <w:sz w:val="22"/>
          <w:szCs w:val="22"/>
        </w:rPr>
        <w:t>or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llo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ts</w:t>
      </w:r>
      <w:r w:rsidRPr="008B4C6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taki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cc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x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it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tr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14805C1" w14:textId="77777777" w:rsidR="00E04C6F" w:rsidRPr="008B4C67" w:rsidRDefault="008B4C67">
      <w:pPr>
        <w:tabs>
          <w:tab w:val="left" w:pos="820"/>
        </w:tabs>
        <w:spacing w:before="45"/>
        <w:ind w:left="820" w:right="76" w:hanging="360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B4C67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lo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tent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z w:val="22"/>
          <w:szCs w:val="22"/>
        </w:rPr>
        <w:t>ra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ex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ce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>or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acr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la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>or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B4C67">
        <w:rPr>
          <w:rFonts w:asciiTheme="minorHAnsi" w:eastAsia="Calibri" w:hAnsiTheme="minorHAnsi" w:cstheme="minorHAnsi"/>
          <w:sz w:val="22"/>
          <w:szCs w:val="22"/>
        </w:rPr>
        <w:t>gh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z w:val="22"/>
          <w:szCs w:val="22"/>
        </w:rPr>
        <w:t>ip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ts</w:t>
      </w:r>
      <w:r w:rsidRPr="008B4C6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ory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ef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iti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for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Fl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ML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io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3117349" w14:textId="77777777" w:rsidR="00E04C6F" w:rsidRPr="008B4C67" w:rsidRDefault="008B4C67">
      <w:pPr>
        <w:spacing w:before="42"/>
        <w:ind w:left="424" w:right="25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B4C6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succ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es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sf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la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for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8B4C67">
        <w:rPr>
          <w:rFonts w:asciiTheme="minorHAnsi" w:eastAsia="Calibri" w:hAnsiTheme="minorHAnsi" w:cstheme="minorHAnsi"/>
          <w:sz w:val="22"/>
          <w:szCs w:val="22"/>
        </w:rPr>
        <w:t>or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orts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ag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ract,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spec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if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z w:val="22"/>
          <w:szCs w:val="22"/>
        </w:rPr>
        <w:t>ca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io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3"/>
          <w:w w:val="99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5"/>
          <w:w w:val="99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.</w:t>
      </w:r>
    </w:p>
    <w:p w14:paraId="0F809DE0" w14:textId="77777777" w:rsidR="00E04C6F" w:rsidRPr="008B4C67" w:rsidRDefault="008B4C67">
      <w:pPr>
        <w:tabs>
          <w:tab w:val="left" w:pos="820"/>
        </w:tabs>
        <w:spacing w:before="54" w:line="240" w:lineRule="exact"/>
        <w:ind w:left="820" w:right="82" w:hanging="360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B4C67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Led </w:t>
      </w:r>
      <w:r w:rsidRPr="008B4C67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ry </w:t>
      </w:r>
      <w:r w:rsidRPr="008B4C67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8B4C67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ff</w:t>
      </w:r>
      <w:r w:rsidRPr="008B4C67">
        <w:rPr>
          <w:rFonts w:asciiTheme="minorHAnsi" w:eastAsia="Calibri" w:hAnsiTheme="minorHAnsi" w:cstheme="minorHAnsi"/>
          <w:sz w:val="22"/>
          <w:szCs w:val="22"/>
        </w:rPr>
        <w:t>ic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t, </w:t>
      </w:r>
      <w:r w:rsidRPr="008B4C67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lia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8B4C67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or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B4C67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ag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B4C67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8B4C67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ef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8B4C67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B4C67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oc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ti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8B4C67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xt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B4C67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B4C67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B4C67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 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B4C67">
        <w:rPr>
          <w:rFonts w:asciiTheme="minorHAnsi" w:eastAsia="Calibri" w:hAnsiTheme="minorHAnsi" w:cstheme="minorHAnsi"/>
          <w:sz w:val="22"/>
          <w:szCs w:val="22"/>
        </w:rPr>
        <w:t>ir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ts</w:t>
      </w:r>
      <w:r w:rsidRPr="008B4C6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for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z w:val="22"/>
          <w:szCs w:val="22"/>
        </w:rPr>
        <w:t>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w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tri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B4C67">
        <w:rPr>
          <w:rFonts w:asciiTheme="minorHAnsi" w:eastAsia="Calibri" w:hAnsiTheme="minorHAnsi" w:cstheme="minorHAnsi"/>
          <w:sz w:val="22"/>
          <w:szCs w:val="22"/>
        </w:rPr>
        <w:t>ted</w:t>
      </w:r>
      <w:r w:rsidRPr="008B4C6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Ma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age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(D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MS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)</w:t>
      </w:r>
      <w:r w:rsidRPr="008B4C6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4355DF6" w14:textId="77777777" w:rsidR="00E04C6F" w:rsidRPr="008B4C67" w:rsidRDefault="00E04C6F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1E627A11" w14:textId="77777777" w:rsidR="00E04C6F" w:rsidRPr="008B4C67" w:rsidRDefault="008B4C67">
      <w:pPr>
        <w:ind w:left="100" w:right="587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NAM</w:t>
      </w:r>
      <w:r w:rsidRPr="008B4C67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 xml:space="preserve">C </w:t>
      </w:r>
      <w:r w:rsidRPr="008B4C67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TW</w:t>
      </w:r>
      <w:r w:rsidRPr="008B4C67">
        <w:rPr>
          <w:rFonts w:asciiTheme="minorHAnsi" w:eastAsia="Calibri" w:hAnsiTheme="minorHAnsi" w:cstheme="minorHAnsi"/>
          <w:b/>
          <w:spacing w:val="-2"/>
          <w:sz w:val="22"/>
          <w:szCs w:val="22"/>
        </w:rPr>
        <w:t>AR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E,</w:t>
      </w:r>
      <w:r w:rsidRPr="008B4C6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INC</w:t>
      </w:r>
      <w:r w:rsidRPr="008B4C67">
        <w:rPr>
          <w:rFonts w:asciiTheme="minorHAnsi" w:eastAsia="Calibri" w:hAnsiTheme="minorHAnsi" w:cstheme="minorHAnsi"/>
          <w:b/>
          <w:spacing w:val="-1"/>
          <w:sz w:val="22"/>
          <w:szCs w:val="22"/>
        </w:rPr>
        <w:t>.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B4C67">
        <w:rPr>
          <w:rFonts w:asciiTheme="minorHAnsi" w:eastAsia="Calibri" w:hAnsiTheme="minorHAnsi" w:cstheme="minorHAnsi"/>
          <w:sz w:val="22"/>
          <w:szCs w:val="22"/>
        </w:rPr>
        <w:t>ashi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gt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42F18D88" w14:textId="77777777" w:rsidR="00E04C6F" w:rsidRPr="008B4C67" w:rsidRDefault="008B4C67">
      <w:pPr>
        <w:spacing w:before="61"/>
        <w:ind w:left="59" w:right="6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re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sident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                                   </w:t>
      </w:r>
      <w:r w:rsidRPr="008B4C67">
        <w:rPr>
          <w:rFonts w:asciiTheme="minorHAnsi" w:eastAsia="Calibri" w:hAnsiTheme="minorHAnsi" w:cstheme="minorHAnsi"/>
          <w:b/>
          <w:i/>
          <w:spacing w:val="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20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8B4C67">
        <w:rPr>
          <w:rFonts w:asciiTheme="minorHAnsi" w:eastAsia="Calibri" w:hAnsiTheme="minorHAnsi" w:cstheme="minorHAnsi"/>
          <w:sz w:val="22"/>
          <w:szCs w:val="22"/>
        </w:rPr>
        <w:t>6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–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2</w:t>
      </w:r>
      <w:r w:rsidRPr="008B4C67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0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10</w:t>
      </w:r>
    </w:p>
    <w:p w14:paraId="47CF6C74" w14:textId="77777777" w:rsidR="00E04C6F" w:rsidRPr="008B4C67" w:rsidRDefault="008B4C67">
      <w:pPr>
        <w:ind w:left="100" w:right="7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Calibri" w:hAnsiTheme="minorHAnsi" w:cstheme="minorHAnsi"/>
          <w:sz w:val="22"/>
          <w:szCs w:val="22"/>
        </w:rPr>
        <w:t>As</w:t>
      </w:r>
      <w:r w:rsidRPr="008B4C6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Pri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cip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Co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lt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of</w:t>
      </w:r>
      <w:r w:rsidRPr="008B4C6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>tware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dev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lo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pm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 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acco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B4C67">
        <w:rPr>
          <w:rFonts w:asciiTheme="minorHAnsi" w:eastAsia="Calibri" w:hAnsiTheme="minorHAnsi" w:cstheme="minorHAnsi"/>
          <w:sz w:val="22"/>
          <w:szCs w:val="22"/>
        </w:rPr>
        <w:t>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z w:val="22"/>
          <w:szCs w:val="22"/>
        </w:rPr>
        <w:t>ic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to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te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clu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gi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ti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8B4C67">
        <w:rPr>
          <w:rFonts w:asciiTheme="minorHAnsi" w:eastAsia="Calibri" w:hAnsiTheme="minorHAnsi" w:cstheme="minorHAnsi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agenc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tilit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B4C67">
        <w:rPr>
          <w:rFonts w:asciiTheme="minorHAnsi" w:eastAsia="Calibri" w:hAnsiTheme="minorHAnsi" w:cstheme="minorHAnsi"/>
          <w:sz w:val="22"/>
          <w:szCs w:val="22"/>
        </w:rPr>
        <w:t>.</w:t>
      </w:r>
      <w:r w:rsidRPr="008B4C67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/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ir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B4C67">
        <w:rPr>
          <w:rFonts w:asciiTheme="minorHAnsi" w:eastAsia="Calibri" w:hAnsiTheme="minorHAnsi" w:cstheme="minorHAnsi"/>
          <w:sz w:val="22"/>
          <w:szCs w:val="22"/>
        </w:rPr>
        <w:t>are</w:t>
      </w:r>
      <w:r w:rsidRPr="008B4C67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8B4C67">
        <w:rPr>
          <w:rFonts w:asciiTheme="minorHAnsi" w:eastAsia="Calibri" w:hAnsiTheme="minorHAnsi" w:cstheme="minorHAnsi"/>
          <w:sz w:val="22"/>
          <w:szCs w:val="22"/>
        </w:rPr>
        <w:t>lo</w:t>
      </w:r>
      <w:r w:rsidRPr="008B4C67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ff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ma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aged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all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&amp;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rati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B4C67">
        <w:rPr>
          <w:rFonts w:asciiTheme="minorHAnsi" w:eastAsia="Calibri" w:hAnsiTheme="minorHAnsi" w:cstheme="minorHAnsi"/>
          <w:sz w:val="22"/>
          <w:szCs w:val="22"/>
        </w:rPr>
        <w:t>al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aspects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>ir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B807401" w14:textId="77777777" w:rsidR="00E04C6F" w:rsidRPr="008B4C67" w:rsidRDefault="008B4C67">
      <w:pPr>
        <w:tabs>
          <w:tab w:val="left" w:pos="820"/>
        </w:tabs>
        <w:spacing w:before="88" w:line="240" w:lineRule="exact"/>
        <w:ind w:left="820" w:right="75" w:hanging="360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B4C67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z w:val="22"/>
          <w:szCs w:val="22"/>
        </w:rPr>
        <w:t>ir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8B4C67">
        <w:rPr>
          <w:rFonts w:asciiTheme="minorHAnsi" w:eastAsia="Calibri" w:hAnsiTheme="minorHAnsi" w:cstheme="minorHAnsi"/>
          <w:sz w:val="22"/>
          <w:szCs w:val="22"/>
        </w:rPr>
        <w:t>lo</w:t>
      </w:r>
      <w:r w:rsidRPr="008B4C67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B4C67">
        <w:rPr>
          <w:rFonts w:asciiTheme="minorHAnsi" w:eastAsia="Calibri" w:hAnsiTheme="minorHAnsi" w:cstheme="minorHAnsi"/>
          <w:sz w:val="22"/>
          <w:szCs w:val="22"/>
        </w:rPr>
        <w:t>ali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team</w:t>
      </w:r>
      <w:r w:rsidRPr="008B4C67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of</w:t>
      </w:r>
      <w:r w:rsidRPr="008B4C67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.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lo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in</w:t>
      </w:r>
      <w:r w:rsidRPr="008B4C67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>twa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lo</w:t>
      </w:r>
      <w:r w:rsidRPr="008B4C67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and</w:t>
      </w:r>
      <w:r w:rsidRPr="008B4C67">
        <w:rPr>
          <w:rFonts w:asciiTheme="minorHAnsi" w:eastAsia="Calibri" w:hAnsiTheme="minorHAnsi" w:cstheme="minorHAnsi"/>
          <w:sz w:val="22"/>
          <w:szCs w:val="22"/>
        </w:rPr>
        <w:t>ar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SDLC,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cl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t,</w:t>
      </w:r>
      <w:r w:rsidRPr="008B4C6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je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age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>or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8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ri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B4C67">
        <w:rPr>
          <w:rFonts w:asciiTheme="minorHAnsi" w:eastAsia="Calibri" w:hAnsiTheme="minorHAnsi" w:cstheme="minorHAnsi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8B4C67">
        <w:rPr>
          <w:rFonts w:asciiTheme="minorHAnsi" w:eastAsia="Calibri" w:hAnsiTheme="minorHAnsi" w:cstheme="minorHAnsi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8B4C67">
        <w:rPr>
          <w:rFonts w:asciiTheme="minorHAnsi" w:eastAsia="Calibri" w:hAnsiTheme="minorHAnsi" w:cstheme="minorHAnsi"/>
          <w:sz w:val="22"/>
          <w:szCs w:val="22"/>
        </w:rPr>
        <w:t>lica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io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9EF50B7" w14:textId="77777777" w:rsidR="00E04C6F" w:rsidRPr="008B4C67" w:rsidRDefault="008B4C67">
      <w:pPr>
        <w:spacing w:before="4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B4C6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Led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team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lo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pm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lti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le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.NE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w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8B4C67">
        <w:rPr>
          <w:rFonts w:asciiTheme="minorHAnsi" w:eastAsia="Calibri" w:hAnsiTheme="minorHAnsi" w:cstheme="minorHAnsi"/>
          <w:sz w:val="22"/>
          <w:szCs w:val="22"/>
        </w:rPr>
        <w:t>lica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io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impl</w:t>
      </w:r>
      <w:r w:rsidRPr="008B4C67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ti</w:t>
      </w:r>
      <w:r w:rsidRPr="008B4C6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on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/r</w:t>
      </w:r>
      <w:r w:rsidRPr="008B4C67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ort</w:t>
      </w:r>
      <w:r w:rsidRPr="008B4C67">
        <w:rPr>
          <w:rFonts w:asciiTheme="minorHAnsi" w:eastAsia="Calibri" w:hAnsiTheme="minorHAnsi" w:cstheme="minorHAnsi"/>
          <w:spacing w:val="3"/>
          <w:w w:val="99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en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eme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of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RP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ms</w:t>
      </w:r>
      <w:r w:rsidRPr="008B4C6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CF823D1" w14:textId="77777777" w:rsidR="00E04C6F" w:rsidRPr="008B4C67" w:rsidRDefault="008B4C67">
      <w:pPr>
        <w:spacing w:before="4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B4C6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Pr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as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sm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B4C67">
        <w:rPr>
          <w:rFonts w:asciiTheme="minorHAnsi" w:eastAsia="Calibri" w:hAnsiTheme="minorHAnsi" w:cstheme="minorHAnsi"/>
          <w:sz w:val="22"/>
          <w:szCs w:val="22"/>
        </w:rPr>
        <w:t>al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com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io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cl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ts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ter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ri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>twa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ction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io</w:t>
      </w:r>
      <w:r w:rsidRPr="008B4C67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682F0A1" w14:textId="77777777" w:rsidR="00E04C6F" w:rsidRPr="008B4C67" w:rsidRDefault="00E04C6F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385612F3" w14:textId="77777777" w:rsidR="00E04C6F" w:rsidRPr="008B4C67" w:rsidRDefault="008B4C67">
      <w:pPr>
        <w:ind w:left="100" w:right="609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NE</w:t>
      </w:r>
      <w:r w:rsidRPr="008B4C67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OLU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TION</w:t>
      </w:r>
      <w:r w:rsidRPr="008B4C67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INC</w:t>
      </w:r>
      <w:r w:rsidRPr="008B4C67">
        <w:rPr>
          <w:rFonts w:asciiTheme="minorHAnsi" w:eastAsia="Calibri" w:hAnsiTheme="minorHAnsi" w:cstheme="minorHAnsi"/>
          <w:b/>
          <w:spacing w:val="-1"/>
          <w:sz w:val="22"/>
          <w:szCs w:val="22"/>
        </w:rPr>
        <w:t>.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rtl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and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gon</w:t>
      </w:r>
    </w:p>
    <w:p w14:paraId="5921D289" w14:textId="77777777" w:rsidR="00E04C6F" w:rsidRPr="008B4C67" w:rsidRDefault="008B4C67">
      <w:pPr>
        <w:spacing w:before="61"/>
        <w:ind w:left="59" w:right="6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ief</w:t>
      </w:r>
      <w:r w:rsidRPr="008B4C6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Op</w:t>
      </w:r>
      <w:r w:rsidRPr="008B4C6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ng Offi</w:t>
      </w:r>
      <w:r w:rsidRPr="008B4C67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          </w:t>
      </w:r>
      <w:r w:rsidRPr="008B4C67">
        <w:rPr>
          <w:rFonts w:asciiTheme="minorHAnsi" w:eastAsia="Calibri" w:hAnsiTheme="minorHAnsi" w:cstheme="minorHAnsi"/>
          <w:b/>
          <w:i/>
          <w:spacing w:val="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20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8B4C67">
        <w:rPr>
          <w:rFonts w:asciiTheme="minorHAnsi" w:eastAsia="Calibri" w:hAnsiTheme="minorHAnsi" w:cstheme="minorHAnsi"/>
          <w:sz w:val="22"/>
          <w:szCs w:val="22"/>
        </w:rPr>
        <w:t>5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–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2</w:t>
      </w:r>
      <w:r w:rsidRPr="008B4C67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0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06</w:t>
      </w:r>
    </w:p>
    <w:p w14:paraId="0196BEF2" w14:textId="77777777" w:rsidR="00E04C6F" w:rsidRPr="008B4C67" w:rsidRDefault="008B4C67">
      <w:pPr>
        <w:spacing w:line="278" w:lineRule="auto"/>
        <w:ind w:left="100" w:right="7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Calibri" w:hAnsiTheme="minorHAnsi" w:cstheme="minorHAnsi"/>
          <w:sz w:val="22"/>
          <w:szCs w:val="22"/>
        </w:rPr>
        <w:t>Bro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in</w:t>
      </w:r>
      <w:r w:rsidRPr="008B4C6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to</w:t>
      </w:r>
      <w:r w:rsidRPr="008B4C6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sm</w:t>
      </w:r>
      <w:r w:rsidRPr="008B4C67">
        <w:rPr>
          <w:rFonts w:asciiTheme="minorHAnsi" w:eastAsia="Calibri" w:hAnsiTheme="minorHAnsi" w:cstheme="minorHAnsi"/>
          <w:sz w:val="22"/>
          <w:szCs w:val="22"/>
        </w:rPr>
        <w:t>all</w:t>
      </w:r>
      <w:r w:rsidRPr="008B4C6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s lac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rat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cial</w:t>
      </w:r>
      <w:r w:rsidRPr="008B4C6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tr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ct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re a</w:t>
      </w:r>
      <w:r w:rsidRPr="008B4C67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tr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ggli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 to</w:t>
      </w:r>
      <w:r w:rsidRPr="008B4C67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age</w:t>
      </w:r>
      <w:r w:rsidRPr="008B4C6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z w:val="22"/>
          <w:szCs w:val="22"/>
        </w:rPr>
        <w:t>al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la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li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8B4C67">
        <w:rPr>
          <w:rFonts w:asciiTheme="minorHAnsi" w:eastAsia="Calibri" w:hAnsiTheme="minorHAnsi" w:cstheme="minorHAnsi"/>
          <w:sz w:val="22"/>
          <w:szCs w:val="22"/>
        </w:rPr>
        <w:t>s.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ld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full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z w:val="22"/>
          <w:szCs w:val="22"/>
        </w:rPr>
        <w:t>ility</w:t>
      </w:r>
      <w:r w:rsidRPr="008B4C6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for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aily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rati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ma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age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~</w:t>
      </w:r>
      <w:r w:rsidRPr="008B4C67">
        <w:rPr>
          <w:rFonts w:asciiTheme="minorHAnsi" w:eastAsia="Calibri" w:hAnsiTheme="minorHAnsi" w:cstheme="minorHAnsi"/>
          <w:sz w:val="22"/>
          <w:szCs w:val="22"/>
        </w:rPr>
        <w:t>$1M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ope</w:t>
      </w:r>
      <w:r w:rsidRPr="008B4C67">
        <w:rPr>
          <w:rFonts w:asciiTheme="minorHAnsi" w:eastAsia="Calibri" w:hAnsiTheme="minorHAnsi" w:cstheme="minorHAnsi"/>
          <w:sz w:val="22"/>
          <w:szCs w:val="22"/>
        </w:rPr>
        <w:t>rati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bud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0F27EFFB" w14:textId="77777777" w:rsidR="00E04C6F" w:rsidRPr="008B4C67" w:rsidRDefault="008B4C67">
      <w:pPr>
        <w:tabs>
          <w:tab w:val="left" w:pos="820"/>
        </w:tabs>
        <w:spacing w:before="94" w:line="240" w:lineRule="exact"/>
        <w:ind w:left="820" w:right="72" w:hanging="360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B4C67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aro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>aili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ormali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rati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B4C67">
        <w:rPr>
          <w:rFonts w:asciiTheme="minorHAnsi" w:eastAsia="Calibri" w:hAnsiTheme="minorHAnsi" w:cstheme="minorHAnsi"/>
          <w:sz w:val="22"/>
          <w:szCs w:val="22"/>
        </w:rPr>
        <w:t>ith</w:t>
      </w:r>
      <w:r w:rsidRPr="008B4C67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ter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al</w:t>
      </w:r>
      <w:r w:rsidRPr="008B4C67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6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tr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ct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bud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g,</w:t>
      </w:r>
      <w:r w:rsidRPr="008B4C67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cial 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orti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g,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ca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h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flo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z w:val="22"/>
          <w:szCs w:val="22"/>
        </w:rPr>
        <w:t>co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B4C67">
        <w:rPr>
          <w:rFonts w:asciiTheme="minorHAnsi" w:eastAsia="Calibri" w:hAnsiTheme="minorHAnsi" w:cstheme="minorHAnsi"/>
          <w:sz w:val="22"/>
          <w:szCs w:val="22"/>
        </w:rPr>
        <w:t>ts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acco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B4C67">
        <w:rPr>
          <w:rFonts w:asciiTheme="minorHAnsi" w:eastAsia="Calibri" w:hAnsiTheme="minorHAnsi" w:cstheme="minorHAnsi"/>
          <w:sz w:val="22"/>
          <w:szCs w:val="22"/>
        </w:rPr>
        <w:t>ts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z w:val="22"/>
          <w:szCs w:val="22"/>
        </w:rPr>
        <w:t>le</w:t>
      </w:r>
      <w:r w:rsidRPr="008B4C6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ma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ag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0A2E2E27" w14:textId="77777777" w:rsidR="00E04C6F" w:rsidRPr="008B4C67" w:rsidRDefault="008B4C67">
      <w:pPr>
        <w:spacing w:before="46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B4C6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io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ali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rati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iti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z w:val="22"/>
          <w:szCs w:val="22"/>
        </w:rPr>
        <w:t>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hu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B4C67">
        <w:rPr>
          <w:rFonts w:asciiTheme="minorHAnsi" w:eastAsia="Calibri" w:hAnsiTheme="minorHAnsi" w:cstheme="minorHAnsi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B4C67">
        <w:rPr>
          <w:rFonts w:asciiTheme="minorHAnsi" w:eastAsia="Calibri" w:hAnsiTheme="minorHAnsi" w:cstheme="minorHAnsi"/>
          <w:sz w:val="22"/>
          <w:szCs w:val="22"/>
        </w:rPr>
        <w:t>core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rati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8AD5577" w14:textId="77777777" w:rsidR="00E04C6F" w:rsidRPr="008B4C67" w:rsidRDefault="008B4C67">
      <w:pPr>
        <w:spacing w:before="4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B4C6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Pr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B4C67">
        <w:rPr>
          <w:rFonts w:asciiTheme="minorHAnsi" w:eastAsia="Calibri" w:hAnsiTheme="minorHAnsi" w:cstheme="minorHAnsi"/>
          <w:sz w:val="22"/>
          <w:szCs w:val="22"/>
        </w:rPr>
        <w:t>ith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“b</w:t>
      </w:r>
      <w:r w:rsidRPr="008B4C67">
        <w:rPr>
          <w:rFonts w:asciiTheme="minorHAnsi" w:eastAsia="Calibri" w:hAnsiTheme="minorHAnsi" w:cstheme="minorHAnsi"/>
          <w:sz w:val="22"/>
          <w:szCs w:val="22"/>
        </w:rPr>
        <w:t>ig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ic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”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w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z w:val="22"/>
          <w:szCs w:val="22"/>
        </w:rPr>
        <w:t>ario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ari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sz w:val="22"/>
          <w:szCs w:val="22"/>
        </w:rPr>
        <w:t>le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ci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ion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ma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g.</w:t>
      </w:r>
    </w:p>
    <w:p w14:paraId="1CB47669" w14:textId="77777777" w:rsidR="00E04C6F" w:rsidRPr="008B4C67" w:rsidRDefault="00E04C6F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522F5081" w14:textId="77777777" w:rsidR="00E04C6F" w:rsidRPr="008B4C67" w:rsidRDefault="008B4C67">
      <w:pPr>
        <w:ind w:left="59" w:right="6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Calibri" w:hAnsiTheme="minorHAnsi" w:cstheme="minorHAnsi"/>
          <w:b/>
          <w:sz w:val="22"/>
          <w:szCs w:val="22"/>
        </w:rPr>
        <w:t>PRE</w:t>
      </w:r>
      <w:r w:rsidRPr="008B4C67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IO</w:t>
      </w:r>
      <w:r w:rsidRPr="008B4C67">
        <w:rPr>
          <w:rFonts w:asciiTheme="minorHAnsi" w:eastAsia="Calibri" w:hAnsiTheme="minorHAnsi" w:cstheme="minorHAnsi"/>
          <w:b/>
          <w:spacing w:val="-2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 xml:space="preserve">CAREER </w:t>
      </w:r>
      <w:r w:rsidRPr="008B4C67">
        <w:rPr>
          <w:rFonts w:asciiTheme="minorHAnsi" w:eastAsia="Calibri" w:hAnsiTheme="minorHAnsi" w:cstheme="minorHAnsi"/>
          <w:b/>
          <w:spacing w:val="-3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RACK H</w:t>
      </w:r>
      <w:r w:rsidRPr="008B4C67">
        <w:rPr>
          <w:rFonts w:asciiTheme="minorHAnsi" w:eastAsia="Calibri" w:hAnsiTheme="minorHAnsi" w:cstheme="minorHAnsi"/>
          <w:b/>
          <w:spacing w:val="-3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HL</w:t>
      </w:r>
      <w:r w:rsidRPr="008B4C67">
        <w:rPr>
          <w:rFonts w:asciiTheme="minorHAnsi" w:eastAsia="Calibri" w:hAnsiTheme="minorHAnsi" w:cstheme="minorHAnsi"/>
          <w:b/>
          <w:spacing w:val="-1"/>
          <w:sz w:val="22"/>
          <w:szCs w:val="22"/>
        </w:rPr>
        <w:t>IG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 xml:space="preserve">HTS                                                                                 </w:t>
      </w:r>
      <w:r w:rsidRPr="008B4C67">
        <w:rPr>
          <w:rFonts w:asciiTheme="minorHAnsi" w:eastAsia="Calibri" w:hAnsiTheme="minorHAnsi" w:cstheme="minorHAnsi"/>
          <w:b/>
          <w:spacing w:val="4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1997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–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2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005</w:t>
      </w:r>
    </w:p>
    <w:p w14:paraId="7C304973" w14:textId="77777777" w:rsidR="00E04C6F" w:rsidRPr="008B4C67" w:rsidRDefault="008B4C67">
      <w:pPr>
        <w:spacing w:before="66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B4C6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PROF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SSIONAL</w:t>
      </w:r>
      <w:r w:rsidRPr="008B4C6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z w:val="22"/>
          <w:szCs w:val="22"/>
        </w:rPr>
        <w:t>VICES,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 xml:space="preserve">LLP: </w:t>
      </w:r>
      <w:r w:rsidRPr="008B4C6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ount</w:t>
      </w:r>
      <w:r w:rsidRPr="008B4C6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nt</w:t>
      </w:r>
      <w:r w:rsidRPr="008B4C67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&amp;</w:t>
      </w:r>
      <w:r w:rsidRPr="008B4C6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rma</w:t>
      </w:r>
      <w:r w:rsidRPr="008B4C6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on</w:t>
      </w:r>
      <w:r w:rsidRPr="008B4C67">
        <w:rPr>
          <w:rFonts w:asciiTheme="minorHAnsi" w:eastAsia="Calibri" w:hAnsiTheme="minorHAnsi" w:cstheme="minorHAnsi"/>
          <w:b/>
          <w:i/>
          <w:spacing w:val="-10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b/>
          <w:i/>
          <w:spacing w:val="-10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Co</w:t>
      </w:r>
      <w:r w:rsidRPr="008B4C6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ns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nt</w:t>
      </w:r>
    </w:p>
    <w:p w14:paraId="637ECE8A" w14:textId="77777777" w:rsidR="00E04C6F" w:rsidRPr="008B4C67" w:rsidRDefault="008B4C67">
      <w:pPr>
        <w:spacing w:before="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B4C6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CH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OLO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z w:val="22"/>
          <w:szCs w:val="22"/>
        </w:rPr>
        <w:t>ORPOR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IO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:</w:t>
      </w:r>
      <w:r w:rsidRPr="008B4C6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or</w:t>
      </w:r>
      <w:r w:rsidRPr="008B4C67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ogra</w:t>
      </w:r>
      <w:r w:rsidRPr="008B4C6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mer</w:t>
      </w:r>
      <w:r w:rsidRPr="008B4C67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nal</w:t>
      </w:r>
      <w:r w:rsidRPr="008B4C6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</w:p>
    <w:p w14:paraId="12C67773" w14:textId="77777777" w:rsidR="00E04C6F" w:rsidRPr="008B4C67" w:rsidRDefault="008B4C67">
      <w:pPr>
        <w:spacing w:before="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B4C6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CONSUM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ROD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sz w:val="22"/>
          <w:szCs w:val="22"/>
        </w:rPr>
        <w:t>CTS</w:t>
      </w:r>
      <w:r w:rsidRPr="008B4C6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CO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z w:val="22"/>
          <w:szCs w:val="22"/>
        </w:rPr>
        <w:t>PA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NY</w:t>
      </w:r>
      <w:r w:rsidRPr="008B4C67">
        <w:rPr>
          <w:rFonts w:asciiTheme="minorHAnsi" w:eastAsia="Calibri" w:hAnsiTheme="minorHAnsi" w:cstheme="minorHAnsi"/>
          <w:sz w:val="22"/>
          <w:szCs w:val="22"/>
        </w:rPr>
        <w:t>: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ra</w:t>
      </w:r>
      <w:r w:rsidRPr="008B4C67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</w:p>
    <w:p w14:paraId="62E13F28" w14:textId="77777777" w:rsidR="00E04C6F" w:rsidRPr="008B4C67" w:rsidRDefault="00E04C6F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7640CD33" w14:textId="77777777" w:rsidR="00E04C6F" w:rsidRPr="008B4C67" w:rsidRDefault="00E04C6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0D1E68" w14:textId="77777777" w:rsidR="00E04C6F" w:rsidRPr="008B4C67" w:rsidRDefault="00E04C6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543F72" w14:textId="77777777" w:rsidR="00E04C6F" w:rsidRPr="008B4C67" w:rsidRDefault="008B4C67">
      <w:pPr>
        <w:ind w:left="4639" w:right="4643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8B4C67">
        <w:rPr>
          <w:rFonts w:asciiTheme="minorHAnsi" w:hAnsiTheme="minorHAnsi" w:cstheme="minorHAnsi"/>
          <w:sz w:val="22"/>
          <w:szCs w:val="22"/>
        </w:rPr>
        <w:pict w14:anchorId="34251169">
          <v:group id="_x0000_s1030" style="position:absolute;left:0;text-align:left;margin-left:33.75pt;margin-top:620.2pt;width:542.65pt;height:8.6pt;z-index:-251656704;mso-position-horizontal-relative:page;mso-position-vertical-relative:page" coordorigin="675,12404" coordsize="10853,172">
            <v:shape id="_x0000_s1033" style="position:absolute;left:695;top:12424;width:10813;height:40" coordorigin="695,12424" coordsize="10813,40" path="m695,12464r10813,l11508,12424r-10813,l695,12464xe" fillcolor="black" stroked="f">
              <v:path arrowok="t"/>
            </v:shape>
            <v:shape id="_x0000_s1032" style="position:absolute;left:695;top:12444;width:10813;height:40" coordorigin="695,12444" coordsize="10813,40" path="m695,12484r10813,l11508,12444r-10813,l695,12484xe" fillcolor="black" stroked="f">
              <v:path arrowok="t"/>
            </v:shape>
            <v:shape id="_x0000_s1031" type="#_x0000_t75" style="position:absolute;left:695;top:12461;width:10813;height:115">
              <v:imagedata r:id="rId8" o:title=""/>
            </v:shape>
            <w10:wrap anchorx="page" anchory="page"/>
          </v:group>
        </w:pict>
      </w:r>
      <w:r w:rsidRPr="008B4C67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8B4C67">
        <w:rPr>
          <w:rFonts w:asciiTheme="minorHAnsi" w:eastAsia="Cambria" w:hAnsiTheme="minorHAnsi" w:cstheme="minorHAnsi"/>
          <w:b/>
          <w:spacing w:val="-1"/>
          <w:sz w:val="22"/>
          <w:szCs w:val="22"/>
        </w:rPr>
        <w:t>D</w:t>
      </w:r>
      <w:r w:rsidRPr="008B4C67">
        <w:rPr>
          <w:rFonts w:asciiTheme="minorHAnsi" w:eastAsia="Cambria" w:hAnsiTheme="minorHAnsi" w:cstheme="minorHAnsi"/>
          <w:b/>
          <w:sz w:val="22"/>
          <w:szCs w:val="22"/>
        </w:rPr>
        <w:t>UC</w:t>
      </w:r>
      <w:r w:rsidRPr="008B4C6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B4C67">
        <w:rPr>
          <w:rFonts w:asciiTheme="minorHAnsi" w:eastAsia="Cambria" w:hAnsiTheme="minorHAnsi" w:cstheme="minorHAnsi"/>
          <w:b/>
          <w:sz w:val="22"/>
          <w:szCs w:val="22"/>
        </w:rPr>
        <w:t>TION</w:t>
      </w:r>
    </w:p>
    <w:p w14:paraId="2C12ACB7" w14:textId="77777777" w:rsidR="00E04C6F" w:rsidRPr="008B4C67" w:rsidRDefault="00E04C6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6378BA13" w14:textId="77777777" w:rsidR="00E04C6F" w:rsidRPr="008B4C67" w:rsidRDefault="008B4C67">
      <w:pPr>
        <w:ind w:left="4252" w:right="426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Calibri" w:hAnsiTheme="minorHAnsi" w:cstheme="minorHAnsi"/>
          <w:b/>
          <w:sz w:val="22"/>
          <w:szCs w:val="22"/>
        </w:rPr>
        <w:t>OR</w:t>
      </w:r>
      <w:r w:rsidRPr="008B4C6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GON</w:t>
      </w:r>
      <w:r w:rsidRPr="008B4C67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8B4C67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b/>
          <w:w w:val="99"/>
          <w:sz w:val="22"/>
          <w:szCs w:val="22"/>
        </w:rPr>
        <w:t>U</w:t>
      </w:r>
      <w:r w:rsidRPr="008B4C67">
        <w:rPr>
          <w:rFonts w:asciiTheme="minorHAnsi" w:eastAsia="Calibri" w:hAnsiTheme="minorHAnsi" w:cstheme="minorHAnsi"/>
          <w:b/>
          <w:spacing w:val="3"/>
          <w:w w:val="99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b/>
          <w:w w:val="99"/>
          <w:sz w:val="22"/>
          <w:szCs w:val="22"/>
        </w:rPr>
        <w:t>IV</w:t>
      </w:r>
      <w:r w:rsidRPr="008B4C67">
        <w:rPr>
          <w:rFonts w:asciiTheme="minorHAnsi" w:eastAsia="Calibri" w:hAnsiTheme="minorHAnsi" w:cstheme="minorHAnsi"/>
          <w:b/>
          <w:spacing w:val="-2"/>
          <w:w w:val="99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b/>
          <w:spacing w:val="3"/>
          <w:w w:val="99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b/>
          <w:w w:val="99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b/>
          <w:spacing w:val="2"/>
          <w:w w:val="99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b/>
          <w:w w:val="99"/>
          <w:sz w:val="22"/>
          <w:szCs w:val="22"/>
        </w:rPr>
        <w:t>Y</w:t>
      </w:r>
    </w:p>
    <w:p w14:paraId="298763B0" w14:textId="77777777" w:rsidR="00E04C6F" w:rsidRPr="008B4C67" w:rsidRDefault="008B4C67">
      <w:pPr>
        <w:ind w:left="1501" w:right="151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Pr="008B4C67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Pr="008B4C67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b/>
          <w:spacing w:val="1"/>
          <w:sz w:val="22"/>
          <w:szCs w:val="22"/>
        </w:rPr>
        <w:t>Bu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ess</w:t>
      </w:r>
      <w:r w:rsidRPr="008B4C67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b/>
          <w:spacing w:val="1"/>
          <w:sz w:val="22"/>
          <w:szCs w:val="22"/>
        </w:rPr>
        <w:t>dm</w:t>
      </w:r>
      <w:r w:rsidRPr="008B4C67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b/>
          <w:spacing w:val="1"/>
          <w:sz w:val="22"/>
          <w:szCs w:val="22"/>
        </w:rPr>
        <w:t>ni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8B4C6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atio</w:t>
      </w:r>
      <w:r w:rsidRPr="008B4C67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8B4C67">
        <w:rPr>
          <w:rFonts w:asciiTheme="minorHAnsi" w:eastAsia="Calibri" w:hAnsiTheme="minorHAnsi" w:cstheme="minorHAnsi"/>
          <w:b/>
          <w:spacing w:val="-1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fo</w:t>
      </w:r>
      <w:r w:rsidRPr="008B4C67">
        <w:rPr>
          <w:rFonts w:asciiTheme="minorHAnsi" w:eastAsia="Calibri" w:hAnsiTheme="minorHAnsi" w:cstheme="minorHAnsi"/>
          <w:b/>
          <w:spacing w:val="1"/>
          <w:sz w:val="22"/>
          <w:szCs w:val="22"/>
        </w:rPr>
        <w:t>rm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ation</w:t>
      </w:r>
      <w:r w:rsidRPr="008B4C67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8B4C67">
        <w:rPr>
          <w:rFonts w:asciiTheme="minorHAnsi" w:eastAsia="Calibri" w:hAnsiTheme="minorHAnsi" w:cstheme="minorHAnsi"/>
          <w:b/>
          <w:spacing w:val="1"/>
          <w:sz w:val="22"/>
          <w:szCs w:val="22"/>
        </w:rPr>
        <w:t>em</w:t>
      </w:r>
      <w:r w:rsidRPr="008B4C67">
        <w:rPr>
          <w:rFonts w:asciiTheme="minorHAnsi" w:eastAsia="Calibri" w:hAnsiTheme="minorHAnsi" w:cstheme="minorHAnsi"/>
          <w:b/>
          <w:sz w:val="22"/>
          <w:szCs w:val="22"/>
        </w:rPr>
        <w:t>s,</w:t>
      </w:r>
      <w:r w:rsidRPr="008B4C67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Min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 xml:space="preserve">in 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i/>
          <w:spacing w:val="5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i/>
          <w:spacing w:val="-1"/>
          <w:sz w:val="22"/>
          <w:szCs w:val="22"/>
        </w:rPr>
        <w:t>-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i/>
          <w:sz w:val="22"/>
          <w:szCs w:val="22"/>
        </w:rPr>
        <w:t>w</w:t>
      </w:r>
      <w:r w:rsidRPr="008B4C67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–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May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1996</w:t>
      </w:r>
    </w:p>
    <w:p w14:paraId="4A082949" w14:textId="77777777" w:rsidR="00E04C6F" w:rsidRPr="008B4C67" w:rsidRDefault="00E04C6F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3624A0E6" w14:textId="77777777" w:rsidR="00E04C6F" w:rsidRPr="008B4C67" w:rsidRDefault="00E04C6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3D670E" w14:textId="77777777" w:rsidR="00E04C6F" w:rsidRPr="008B4C67" w:rsidRDefault="008B4C67">
      <w:pPr>
        <w:ind w:left="3713" w:right="3721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8B4C67">
        <w:rPr>
          <w:rFonts w:asciiTheme="minorHAnsi" w:hAnsiTheme="minorHAnsi" w:cstheme="minorHAnsi"/>
          <w:sz w:val="22"/>
          <w:szCs w:val="22"/>
        </w:rPr>
        <w:pict w14:anchorId="0D19C83B">
          <v:group id="_x0000_s1026" style="position:absolute;left:0;text-align:left;margin-left:33.75pt;margin-top:686.4pt;width:542.65pt;height:8.6pt;z-index:-251655680;mso-position-horizontal-relative:page;mso-position-vertical-relative:page" coordorigin="675,13728" coordsize="10853,172">
            <v:shape id="_x0000_s1029" style="position:absolute;left:695;top:13748;width:10813;height:40" coordorigin="695,13748" coordsize="10813,40" path="m695,13788r10813,l11508,13748r-10813,l695,13788xe" fillcolor="black" stroked="f">
              <v:path arrowok="t"/>
            </v:shape>
            <v:shape id="_x0000_s1028" style="position:absolute;left:695;top:13768;width:10813;height:40" coordorigin="695,13768" coordsize="10813,40" path="m695,13808r10813,l11508,13768r-10813,l695,13808xe" fillcolor="black" stroked="f">
              <v:path arrowok="t"/>
            </v:shape>
            <v:shape id="_x0000_s1027" type="#_x0000_t75" style="position:absolute;left:695;top:13785;width:10813;height:115">
              <v:imagedata r:id="rId9" o:title=""/>
            </v:shape>
            <w10:wrap anchorx="page" anchory="page"/>
          </v:group>
        </w:pict>
      </w:r>
      <w:r w:rsidRPr="008B4C67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8B4C67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8B4C67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8B4C67">
        <w:rPr>
          <w:rFonts w:asciiTheme="minorHAnsi" w:eastAsia="Cambria" w:hAnsiTheme="minorHAnsi" w:cstheme="minorHAnsi"/>
          <w:b/>
          <w:spacing w:val="-1"/>
          <w:sz w:val="22"/>
          <w:szCs w:val="22"/>
        </w:rPr>
        <w:t>HN</w:t>
      </w:r>
      <w:r w:rsidRPr="008B4C67">
        <w:rPr>
          <w:rFonts w:asciiTheme="minorHAnsi" w:eastAsia="Cambria" w:hAnsiTheme="minorHAnsi" w:cstheme="minorHAnsi"/>
          <w:b/>
          <w:sz w:val="22"/>
          <w:szCs w:val="22"/>
        </w:rPr>
        <w:t>ICAL</w:t>
      </w:r>
      <w:r w:rsidRPr="008B4C67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B4C67">
        <w:rPr>
          <w:rFonts w:asciiTheme="minorHAnsi" w:eastAsia="Cambria" w:hAnsiTheme="minorHAnsi" w:cstheme="minorHAnsi"/>
          <w:b/>
          <w:sz w:val="22"/>
          <w:szCs w:val="22"/>
        </w:rPr>
        <w:t>BA</w:t>
      </w:r>
      <w:r w:rsidRPr="008B4C67">
        <w:rPr>
          <w:rFonts w:asciiTheme="minorHAnsi" w:eastAsia="Cambria" w:hAnsiTheme="minorHAnsi" w:cstheme="minorHAnsi"/>
          <w:b/>
          <w:spacing w:val="-3"/>
          <w:sz w:val="22"/>
          <w:szCs w:val="22"/>
        </w:rPr>
        <w:t>C</w:t>
      </w:r>
      <w:r w:rsidRPr="008B4C67">
        <w:rPr>
          <w:rFonts w:asciiTheme="minorHAnsi" w:eastAsia="Cambria" w:hAnsiTheme="minorHAnsi" w:cstheme="minorHAnsi"/>
          <w:b/>
          <w:sz w:val="22"/>
          <w:szCs w:val="22"/>
        </w:rPr>
        <w:t>K</w:t>
      </w:r>
      <w:r w:rsidRPr="008B4C67">
        <w:rPr>
          <w:rFonts w:asciiTheme="minorHAnsi" w:eastAsia="Cambria" w:hAnsiTheme="minorHAnsi" w:cstheme="minorHAnsi"/>
          <w:b/>
          <w:spacing w:val="-1"/>
          <w:sz w:val="22"/>
          <w:szCs w:val="22"/>
        </w:rPr>
        <w:t>GR</w:t>
      </w:r>
      <w:r w:rsidRPr="008B4C67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8B4C67">
        <w:rPr>
          <w:rFonts w:asciiTheme="minorHAnsi" w:eastAsia="Cambria" w:hAnsiTheme="minorHAnsi" w:cstheme="minorHAnsi"/>
          <w:b/>
          <w:spacing w:val="-1"/>
          <w:sz w:val="22"/>
          <w:szCs w:val="22"/>
        </w:rPr>
        <w:t>UN</w:t>
      </w:r>
      <w:r w:rsidRPr="008B4C67">
        <w:rPr>
          <w:rFonts w:asciiTheme="minorHAnsi" w:eastAsia="Cambria" w:hAnsiTheme="minorHAnsi" w:cstheme="minorHAnsi"/>
          <w:b/>
          <w:sz w:val="22"/>
          <w:szCs w:val="22"/>
        </w:rPr>
        <w:t>D</w:t>
      </w:r>
    </w:p>
    <w:p w14:paraId="6CA75335" w14:textId="77777777" w:rsidR="00E04C6F" w:rsidRPr="008B4C67" w:rsidRDefault="00E04C6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6A301143" w14:textId="77777777" w:rsidR="00E04C6F" w:rsidRPr="008B4C67" w:rsidRDefault="008B4C67">
      <w:pPr>
        <w:ind w:left="552" w:right="55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Calibri" w:hAnsiTheme="minorHAnsi" w:cstheme="minorHAnsi"/>
          <w:sz w:val="22"/>
          <w:szCs w:val="22"/>
        </w:rPr>
        <w:t>Co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B4C67">
        <w:rPr>
          <w:rFonts w:asciiTheme="minorHAnsi" w:eastAsia="Calibri" w:hAnsiTheme="minorHAnsi" w:cstheme="minorHAnsi"/>
          <w:sz w:val="22"/>
          <w:szCs w:val="22"/>
        </w:rPr>
        <w:t>are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lo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pm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Li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(</w:t>
      </w:r>
      <w:r w:rsidRPr="008B4C67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DLC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)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clu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R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B4C67">
        <w:rPr>
          <w:rFonts w:asciiTheme="minorHAnsi" w:eastAsia="Calibri" w:hAnsiTheme="minorHAnsi" w:cstheme="minorHAnsi"/>
          <w:sz w:val="22"/>
          <w:szCs w:val="22"/>
        </w:rPr>
        <w:t>ir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ts</w:t>
      </w:r>
      <w:r w:rsidRPr="008B4C6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al</w:t>
      </w:r>
      <w:r w:rsidRPr="008B4C67">
        <w:rPr>
          <w:rFonts w:asciiTheme="minorHAnsi" w:eastAsia="Calibri" w:hAnsiTheme="minorHAnsi" w:cstheme="minorHAnsi"/>
          <w:spacing w:val="4"/>
          <w:sz w:val="22"/>
          <w:szCs w:val="22"/>
        </w:rPr>
        <w:t>y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sz w:val="22"/>
          <w:szCs w:val="22"/>
        </w:rPr>
        <w:t>,</w:t>
      </w:r>
      <w:r w:rsidRPr="008B4C6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Q</w:t>
      </w:r>
      <w:r w:rsidRPr="008B4C67">
        <w:rPr>
          <w:rFonts w:asciiTheme="minorHAnsi" w:eastAsia="Calibri" w:hAnsiTheme="minorHAnsi" w:cstheme="minorHAnsi"/>
          <w:sz w:val="22"/>
          <w:szCs w:val="22"/>
        </w:rPr>
        <w:t>A, Pr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je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Bu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g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z w:val="22"/>
          <w:szCs w:val="22"/>
        </w:rPr>
        <w:t>ti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g,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A/B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s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ti</w:t>
      </w:r>
      <w:r w:rsidRPr="008B4C67">
        <w:rPr>
          <w:rFonts w:asciiTheme="minorHAnsi" w:eastAsia="Calibri" w:hAnsiTheme="minorHAnsi" w:cstheme="minorHAnsi"/>
          <w:spacing w:val="3"/>
          <w:w w:val="99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g</w:t>
      </w:r>
    </w:p>
    <w:p w14:paraId="51131EAA" w14:textId="77777777" w:rsidR="00E04C6F" w:rsidRPr="008B4C67" w:rsidRDefault="008B4C67">
      <w:pPr>
        <w:spacing w:line="240" w:lineRule="exact"/>
        <w:ind w:left="1601" w:right="161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B4C67">
        <w:rPr>
          <w:rFonts w:asciiTheme="minorHAnsi" w:eastAsia="Calibri" w:hAnsiTheme="minorHAnsi" w:cstheme="minorHAnsi"/>
          <w:sz w:val="22"/>
          <w:szCs w:val="22"/>
        </w:rPr>
        <w:t>I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B4C67">
        <w:rPr>
          <w:rFonts w:asciiTheme="minorHAnsi" w:eastAsia="Calibri" w:hAnsiTheme="minorHAnsi" w:cstheme="minorHAnsi"/>
          <w:sz w:val="22"/>
          <w:szCs w:val="22"/>
        </w:rPr>
        <w:t>th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kn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z w:val="22"/>
          <w:szCs w:val="22"/>
        </w:rPr>
        <w:t>ge</w:t>
      </w:r>
      <w:r w:rsidRPr="008B4C6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z w:val="22"/>
          <w:szCs w:val="22"/>
        </w:rPr>
        <w:t>f</w:t>
      </w:r>
      <w:r w:rsidRPr="008B4C6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B4C67">
        <w:rPr>
          <w:rFonts w:asciiTheme="minorHAnsi" w:eastAsia="Calibri" w:hAnsiTheme="minorHAnsi" w:cstheme="minorHAnsi"/>
          <w:sz w:val="22"/>
          <w:szCs w:val="22"/>
        </w:rPr>
        <w:t>d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8B4C67">
        <w:rPr>
          <w:rFonts w:asciiTheme="minorHAnsi" w:eastAsia="Calibri" w:hAnsiTheme="minorHAnsi" w:cstheme="minorHAnsi"/>
          <w:sz w:val="22"/>
          <w:szCs w:val="22"/>
        </w:rPr>
        <w:t>ility</w:t>
      </w:r>
      <w:r w:rsidRPr="008B4C6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impl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Pr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B4C67">
        <w:rPr>
          <w:rFonts w:asciiTheme="minorHAnsi" w:eastAsia="Calibri" w:hAnsiTheme="minorHAnsi" w:cstheme="minorHAnsi"/>
          <w:sz w:val="22"/>
          <w:szCs w:val="22"/>
        </w:rPr>
        <w:t>ct</w:t>
      </w:r>
      <w:r w:rsidRPr="008B4C6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Ma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age</w:t>
      </w:r>
      <w:r w:rsidRPr="008B4C67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z w:val="22"/>
          <w:szCs w:val="22"/>
        </w:rPr>
        <w:t>M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ode</w:t>
      </w:r>
      <w:r w:rsidRPr="008B4C67">
        <w:rPr>
          <w:rFonts w:asciiTheme="minorHAnsi" w:eastAsia="Calibri" w:hAnsiTheme="minorHAnsi" w:cstheme="minorHAnsi"/>
          <w:sz w:val="22"/>
          <w:szCs w:val="22"/>
        </w:rPr>
        <w:t>l</w:t>
      </w:r>
      <w:r w:rsidRPr="008B4C6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B4C67">
        <w:rPr>
          <w:rFonts w:asciiTheme="minorHAnsi" w:eastAsia="Calibri" w:hAnsiTheme="minorHAnsi" w:cstheme="minorHAnsi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B4C6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o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rga</w:t>
      </w:r>
      <w:r w:rsidRPr="008B4C6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iz</w:t>
      </w:r>
      <w:r w:rsidRPr="008B4C6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a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ti</w:t>
      </w:r>
      <w:r w:rsidRPr="008B4C67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on</w:t>
      </w:r>
      <w:r w:rsidRPr="008B4C67">
        <w:rPr>
          <w:rFonts w:asciiTheme="minorHAnsi" w:eastAsia="Calibri" w:hAnsiTheme="minorHAnsi" w:cstheme="minorHAnsi"/>
          <w:w w:val="99"/>
          <w:sz w:val="22"/>
          <w:szCs w:val="22"/>
        </w:rPr>
        <w:t>s</w:t>
      </w:r>
    </w:p>
    <w:sectPr w:rsidR="00E04C6F" w:rsidRPr="008B4C67">
      <w:pgSz w:w="12240" w:h="15840"/>
      <w:pgMar w:top="700" w:right="7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7142F5"/>
    <w:multiLevelType w:val="multilevel"/>
    <w:tmpl w:val="0108FA8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C6F"/>
    <w:rsid w:val="008B4C67"/>
    <w:rsid w:val="00E0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3147A515"/>
  <w15:docId w15:val="{9D0A5738-041E-4182-A0CD-8F097F184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B4C6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4C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mailto:amurphy222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mailto:iyo@gmail.com%20|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1188</Words>
  <Characters>6774</Characters>
  <Application>Microsoft Office Word</Application>
  <DocSecurity>0</DocSecurity>
  <Lines>56</Lines>
  <Paragraphs>15</Paragraphs>
  <ScaleCrop>false</ScaleCrop>
  <Company/>
  <LinksUpToDate>false</LinksUpToDate>
  <CharactersWithSpaces>7947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2021-06-07T12:16:00Z</dcterms:created>
  <dcterms:modified xsi:type="dcterms:W3CDTF">2021-06-07T12:26:00Z</dcterms:modified>
</cp:coreProperties>
</file>